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21130" w14:textId="77777777" w:rsidR="003A2ED0" w:rsidRPr="003A2ED0" w:rsidRDefault="003A2ED0">
      <w:pPr>
        <w:spacing w:line="260" w:lineRule="exact"/>
        <w:ind w:right="160"/>
        <w:jc w:val="right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Terrence Eastwood</w:t>
      </w:r>
    </w:p>
    <w:p w14:paraId="7F59A782" w14:textId="247D5F69" w:rsidR="00183445" w:rsidRPr="003A2ED0" w:rsidRDefault="00873DA8">
      <w:pPr>
        <w:spacing w:line="260" w:lineRule="exact"/>
        <w:ind w:right="160"/>
        <w:jc w:val="right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Asso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sor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2D7C1FD6" w14:textId="77777777" w:rsidR="00183445" w:rsidRPr="003A2ED0" w:rsidRDefault="00183445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DDE2717" w14:textId="77777777" w:rsidR="00183445" w:rsidRPr="003A2ED0" w:rsidRDefault="00873DA8">
      <w:pPr>
        <w:ind w:right="161"/>
        <w:jc w:val="right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669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 34</w:t>
      </w:r>
      <w:r w:rsidRPr="003A2ED0">
        <w:rPr>
          <w:rFonts w:asciiTheme="minorHAnsi" w:hAnsiTheme="minorHAnsi" w:cstheme="minorHAnsi"/>
          <w:spacing w:val="-1"/>
          <w:position w:val="11"/>
          <w:sz w:val="22"/>
          <w:szCs w:val="22"/>
        </w:rPr>
        <w:t>t</w:t>
      </w:r>
      <w:r w:rsidRPr="003A2ED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reet</w:t>
      </w:r>
    </w:p>
    <w:p w14:paraId="1E8E68BC" w14:textId="77777777" w:rsidR="00183445" w:rsidRPr="003A2ED0" w:rsidRDefault="00873DA8">
      <w:pPr>
        <w:ind w:right="162"/>
        <w:jc w:val="right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 90089</w:t>
      </w:r>
    </w:p>
    <w:p w14:paraId="5854C3CB" w14:textId="0A328097" w:rsidR="00183445" w:rsidRPr="003A2ED0" w:rsidRDefault="00873DA8">
      <w:pPr>
        <w:ind w:left="8311" w:right="162" w:firstLine="506"/>
        <w:jc w:val="right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310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529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8011</w:t>
      </w:r>
      <w:hyperlink r:id="rId7" w:history="1">
        <w:r w:rsidR="003A2ED0" w:rsidRPr="003A2ED0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 xml:space="preserve"> terrence@gmail.com</w:t>
        </w:r>
      </w:hyperlink>
    </w:p>
    <w:p w14:paraId="46E8383C" w14:textId="77777777" w:rsidR="00183445" w:rsidRPr="003A2ED0" w:rsidRDefault="0018344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5C22871" w14:textId="4E7BDC20" w:rsidR="00183445" w:rsidRPr="003A2ED0" w:rsidRDefault="00873DA8">
      <w:pPr>
        <w:spacing w:before="29"/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z w:val="22"/>
          <w:szCs w:val="22"/>
        </w:rPr>
        <w:t>DUCA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z w:val="22"/>
          <w:szCs w:val="22"/>
        </w:rPr>
        <w:t>ION</w:t>
      </w:r>
    </w:p>
    <w:p w14:paraId="14965E4E" w14:textId="77777777" w:rsidR="00183445" w:rsidRPr="003A2ED0" w:rsidRDefault="0018344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7AC9559" w14:textId="77777777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2002                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A 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UN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Y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3A2ED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</w:p>
    <w:p w14:paraId="62EA6E51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 xml:space="preserve">Ph.D.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lini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al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z w:val="22"/>
          <w:szCs w:val="22"/>
        </w:rPr>
        <w:t>rk</w:t>
      </w:r>
    </w:p>
    <w:p w14:paraId="56970459" w14:textId="77777777" w:rsidR="00183445" w:rsidRPr="003A2ED0" w:rsidRDefault="00873DA8">
      <w:pPr>
        <w:tabs>
          <w:tab w:val="left" w:pos="1940"/>
        </w:tabs>
        <w:spacing w:before="24" w:line="260" w:lineRule="exact"/>
        <w:ind w:left="1940" w:right="277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tion in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acr</w:t>
      </w:r>
      <w:r w:rsidRPr="003A2ED0">
        <w:rPr>
          <w:rFonts w:asciiTheme="minorHAnsi" w:hAnsiTheme="minorHAnsi" w:cstheme="minorHAnsi"/>
          <w:sz w:val="22"/>
          <w:szCs w:val="22"/>
        </w:rPr>
        <w:t xml:space="preserve">o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o 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3A2ED0">
        <w:rPr>
          <w:rFonts w:asciiTheme="minorHAnsi" w:hAnsiTheme="minorHAnsi" w:cstheme="minorHAnsi"/>
          <w:sz w:val="22"/>
          <w:szCs w:val="22"/>
        </w:rPr>
        <w:t>t 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wo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minor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 qu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nd qu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ntit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A2ED0">
        <w:rPr>
          <w:rFonts w:asciiTheme="minorHAnsi" w:hAnsiTheme="minorHAnsi" w:cstheme="minorHAnsi"/>
          <w:sz w:val="22"/>
          <w:szCs w:val="22"/>
        </w:rPr>
        <w:t xml:space="preserve">h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</w:p>
    <w:p w14:paraId="7A8EABE3" w14:textId="77777777" w:rsidR="00183445" w:rsidRPr="003A2ED0" w:rsidRDefault="00873DA8">
      <w:pPr>
        <w:tabs>
          <w:tab w:val="left" w:pos="1940"/>
        </w:tabs>
        <w:spacing w:before="19" w:line="260" w:lineRule="exact"/>
        <w:ind w:left="1940" w:right="656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Diss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 Titl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: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“</w:t>
      </w:r>
      <w:r w:rsidRPr="003A2ED0">
        <w:rPr>
          <w:rFonts w:asciiTheme="minorHAnsi" w:hAnsiTheme="minorHAnsi" w:cstheme="minorHAnsi"/>
          <w:i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Ha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Soft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ning of the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Brain and I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ill Soon Be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:</w:t>
      </w:r>
      <w:r w:rsidRPr="003A2ED0">
        <w:rPr>
          <w:rFonts w:asciiTheme="minorHAnsi" w:hAnsiTheme="minorHAnsi" w:cstheme="minorHAnsi"/>
          <w:i/>
          <w:sz w:val="22"/>
          <w:szCs w:val="22"/>
        </w:rPr>
        <w:t>” Und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rstanding 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ute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Ps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hotic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z w:val="22"/>
          <w:szCs w:val="22"/>
        </w:rPr>
        <w:t>mp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nsation from the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Pati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3A2ED0">
        <w:rPr>
          <w:rFonts w:asciiTheme="minorHAnsi" w:hAnsiTheme="minorHAnsi" w:cstheme="minorHAnsi"/>
          <w:i/>
          <w:sz w:val="22"/>
          <w:szCs w:val="22"/>
        </w:rPr>
        <w:t>s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rsp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A2ED0">
        <w:rPr>
          <w:rFonts w:asciiTheme="minorHAnsi" w:hAnsiTheme="minorHAnsi" w:cstheme="minorHAnsi"/>
          <w:i/>
          <w:sz w:val="22"/>
          <w:szCs w:val="22"/>
        </w:rPr>
        <w:t>.</w:t>
      </w:r>
    </w:p>
    <w:p w14:paraId="4E651056" w14:textId="77777777" w:rsidR="00183445" w:rsidRPr="003A2ED0" w:rsidRDefault="00183445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0"/>
        <w:gridCol w:w="6582"/>
        <w:gridCol w:w="2175"/>
      </w:tblGrid>
      <w:tr w:rsidR="003A2ED0" w:rsidRPr="003A2ED0" w14:paraId="6FFAF7D1" w14:textId="77777777">
        <w:trPr>
          <w:trHeight w:hRule="exact" w:val="6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308A3D" w14:textId="77777777" w:rsidR="00183445" w:rsidRPr="003A2ED0" w:rsidRDefault="00873DA8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1999 – 2000</w:t>
            </w: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14:paraId="5F33F537" w14:textId="77777777" w:rsidR="00183445" w:rsidRPr="003A2ED0" w:rsidRDefault="00873DA8">
            <w:pPr>
              <w:spacing w:before="69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NO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TH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W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TE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 U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VE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-6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TY</w:t>
            </w:r>
          </w:p>
          <w:p w14:paraId="67531B84" w14:textId="77777777" w:rsidR="00183445" w:rsidRPr="003A2ED0" w:rsidRDefault="00873DA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inb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A2ED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hool of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tm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nt of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A2ED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holo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A537D4D" w14:textId="77777777" w:rsidR="00183445" w:rsidRPr="003A2ED0" w:rsidRDefault="00873DA8">
            <w:pPr>
              <w:spacing w:before="69"/>
              <w:ind w:left="978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A2ED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o,</w:t>
            </w:r>
            <w:r w:rsidRPr="003A2ED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3A2ED0" w:rsidRPr="003A2ED0" w14:paraId="44B2D468" w14:textId="77777777">
        <w:trPr>
          <w:trHeight w:hRule="exact" w:val="424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A020F14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14:paraId="0C093960" w14:textId="77777777" w:rsidR="00183445" w:rsidRPr="003A2ED0" w:rsidRDefault="00873DA8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3A2ED0">
              <w:rPr>
                <w:rFonts w:asciiTheme="minorHAnsi" w:eastAsia="Verdana" w:hAnsiTheme="minorHAnsi" w:cstheme="minorHAnsi"/>
                <w:spacing w:val="60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Adv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ntit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tive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tisti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8EAD9D0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2ED0" w:rsidRPr="003A2ED0" w14:paraId="54943760" w14:textId="77777777">
        <w:trPr>
          <w:trHeight w:hRule="exact" w:val="698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B8B7D70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57FB7E" w14:textId="77777777" w:rsidR="00183445" w:rsidRPr="003A2ED0" w:rsidRDefault="00873DA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1990 – 1993</w:t>
            </w: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14:paraId="3757E764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54C045" w14:textId="77777777" w:rsidR="00183445" w:rsidRPr="003A2ED0" w:rsidRDefault="00873DA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Y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A 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UN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VE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T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Y OF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H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G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</w:t>
            </w:r>
          </w:p>
          <w:p w14:paraId="4860E1D8" w14:textId="77777777" w:rsidR="00183445" w:rsidRPr="003A2ED0" w:rsidRDefault="00873DA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ast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r of So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ial</w:t>
            </w:r>
            <w:r w:rsidRPr="003A2ED0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i/>
                <w:spacing w:val="-6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3A2ED0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k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7C4FFF3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9BD701" w14:textId="77777777" w:rsidR="00183445" w:rsidRPr="003A2ED0" w:rsidRDefault="00873DA8">
            <w:pPr>
              <w:ind w:left="978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hi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A2ED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o,</w:t>
            </w:r>
            <w:r w:rsidRPr="003A2ED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3A2ED0" w:rsidRPr="003A2ED0" w14:paraId="64391318" w14:textId="77777777">
        <w:trPr>
          <w:trHeight w:hRule="exact" w:val="424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51D3B03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14:paraId="5D6DB376" w14:textId="77777777" w:rsidR="00183445" w:rsidRPr="003A2ED0" w:rsidRDefault="00873DA8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3A2ED0">
              <w:rPr>
                <w:rFonts w:asciiTheme="minorHAnsi" w:eastAsia="Verdana" w:hAnsiTheme="minorHAnsi" w:cstheme="minorHAnsi"/>
                <w:spacing w:val="60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tions in M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lth 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hool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l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k.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48A99BF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2ED0" w:rsidRPr="003A2ED0" w14:paraId="527A8592" w14:textId="77777777">
        <w:trPr>
          <w:trHeight w:hRule="exact" w:val="696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C9E7055" w14:textId="77777777" w:rsidR="00183445" w:rsidRPr="003A2ED0" w:rsidRDefault="001834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86D4E" w14:textId="77777777" w:rsidR="00183445" w:rsidRPr="003A2ED0" w:rsidRDefault="00873DA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1984 – 1988</w:t>
            </w: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14:paraId="26963011" w14:textId="77777777" w:rsidR="00183445" w:rsidRPr="003A2ED0" w:rsidRDefault="001834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BEB0C6" w14:textId="77777777" w:rsidR="00183445" w:rsidRPr="003A2ED0" w:rsidRDefault="00873DA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U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VE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TY 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EV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V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</w:t>
            </w:r>
          </w:p>
          <w:p w14:paraId="30908967" w14:textId="77777777" w:rsidR="00183445" w:rsidRPr="003A2ED0" w:rsidRDefault="00873DA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Ba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h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lor of S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3A2ED0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3F3F65B" w14:textId="77777777" w:rsidR="00183445" w:rsidRPr="003A2ED0" w:rsidRDefault="001834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3ED4E8" w14:textId="77777777" w:rsidR="00183445" w:rsidRPr="003A2ED0" w:rsidRDefault="00873DA8">
            <w:pPr>
              <w:ind w:left="738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Ev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nsvill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3A2ED0" w:rsidRPr="003A2ED0" w14:paraId="2BAC9B6C" w14:textId="77777777">
        <w:trPr>
          <w:trHeight w:hRule="exact" w:val="294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632235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14:paraId="132421E0" w14:textId="77777777" w:rsidR="00183445" w:rsidRPr="003A2ED0" w:rsidRDefault="00873DA8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3A2ED0">
              <w:rPr>
                <w:rFonts w:asciiTheme="minorHAnsi" w:eastAsia="Verdana" w:hAnsiTheme="minorHAnsi" w:cstheme="minorHAnsi"/>
                <w:spacing w:val="60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jor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hol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og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C3440F3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2ED0" w:rsidRPr="003A2ED0" w14:paraId="2812815B" w14:textId="77777777">
        <w:trPr>
          <w:trHeight w:hRule="exact" w:val="423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7D33C81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14:paraId="1DC4D22B" w14:textId="77777777" w:rsidR="00183445" w:rsidRPr="003A2ED0" w:rsidRDefault="00873DA8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3A2ED0">
              <w:rPr>
                <w:rFonts w:asciiTheme="minorHAnsi" w:eastAsia="Verdana" w:hAnsiTheme="minorHAnsi" w:cstheme="minorHAnsi"/>
                <w:spacing w:val="60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Mino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s –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hilosop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3A2ED0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t Th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era</w:t>
            </w:r>
            <w:r w:rsidRPr="003A2ED0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p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2BF8308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2ED0" w:rsidRPr="003A2ED0" w14:paraId="4564815F" w14:textId="77777777">
        <w:trPr>
          <w:trHeight w:hRule="exact" w:val="446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8F9436B" w14:textId="77777777" w:rsidR="00183445" w:rsidRPr="003A2ED0" w:rsidRDefault="001834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9C4506" w14:textId="77777777" w:rsidR="00183445" w:rsidRPr="003A2ED0" w:rsidRDefault="00873DA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1986</w:t>
            </w:r>
          </w:p>
        </w:tc>
        <w:tc>
          <w:tcPr>
            <w:tcW w:w="6582" w:type="dxa"/>
            <w:tcBorders>
              <w:top w:val="nil"/>
              <w:left w:val="nil"/>
              <w:bottom w:val="nil"/>
              <w:right w:val="nil"/>
            </w:tcBorders>
          </w:tcPr>
          <w:p w14:paraId="2F10D943" w14:textId="77777777" w:rsidR="00183445" w:rsidRPr="003A2ED0" w:rsidRDefault="001834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6BB043" w14:textId="77777777" w:rsidR="00183445" w:rsidRPr="003A2ED0" w:rsidRDefault="00873DA8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U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VE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TY 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EV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V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-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HA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X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T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ON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EGE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255DAC6" w14:textId="77777777" w:rsidR="00183445" w:rsidRPr="003A2ED0" w:rsidRDefault="00183445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B6AF00" w14:textId="77777777" w:rsidR="00183445" w:rsidRPr="003A2ED0" w:rsidRDefault="00873DA8">
            <w:pPr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nth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m, E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A2ED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</w:tbl>
    <w:p w14:paraId="3BC3E258" w14:textId="77777777" w:rsidR="00183445" w:rsidRPr="003A2ED0" w:rsidRDefault="00873DA8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d, stu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itish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iolo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ions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ld.</w:t>
      </w:r>
    </w:p>
    <w:p w14:paraId="64CF12B9" w14:textId="77777777" w:rsidR="00183445" w:rsidRPr="003A2ED0" w:rsidRDefault="0018344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70E2B5B" w14:textId="00B8851B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b/>
          <w:sz w:val="22"/>
          <w:szCs w:val="22"/>
        </w:rPr>
        <w:t>CURR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z w:val="22"/>
          <w:szCs w:val="22"/>
        </w:rPr>
        <w:t>NT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L</w:t>
      </w:r>
      <w:r w:rsidRPr="003A2ED0">
        <w:rPr>
          <w:rFonts w:asciiTheme="minorHAnsi" w:hAnsiTheme="minorHAnsi" w:cstheme="minorHAnsi"/>
          <w:b/>
          <w:sz w:val="22"/>
          <w:szCs w:val="22"/>
        </w:rPr>
        <w:t>IC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z w:val="22"/>
          <w:szCs w:val="22"/>
        </w:rPr>
        <w:t>N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b/>
          <w:sz w:val="22"/>
          <w:szCs w:val="22"/>
        </w:rPr>
        <w:t>URE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b/>
          <w:sz w:val="22"/>
          <w:szCs w:val="22"/>
        </w:rPr>
        <w:t>AND C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z w:val="22"/>
          <w:szCs w:val="22"/>
        </w:rPr>
        <w:t>I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A2ED0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b/>
          <w:sz w:val="22"/>
          <w:szCs w:val="22"/>
        </w:rPr>
        <w:t>C</w:t>
      </w:r>
      <w:r w:rsidRPr="003A2ED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3A2ED0">
        <w:rPr>
          <w:rFonts w:asciiTheme="minorHAnsi" w:hAnsiTheme="minorHAnsi" w:cstheme="minorHAnsi"/>
          <w:b/>
          <w:sz w:val="22"/>
          <w:szCs w:val="22"/>
        </w:rPr>
        <w:t>S</w:t>
      </w:r>
    </w:p>
    <w:p w14:paraId="75A22E54" w14:textId="77777777" w:rsidR="00183445" w:rsidRPr="003A2ED0" w:rsidRDefault="0018344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69D8387C" w14:textId="77777777" w:rsidR="00183445" w:rsidRPr="003A2ED0" w:rsidRDefault="00873DA8">
      <w:pPr>
        <w:ind w:left="951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– si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2009;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llinois – sin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1995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26FBE383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853D2BC" w14:textId="77777777" w:rsidR="00183445" w:rsidRPr="003A2ED0" w:rsidRDefault="00873DA8">
      <w:pPr>
        <w:ind w:left="951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Al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ohol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Dr</w:t>
      </w:r>
      <w:r w:rsidRPr="003A2ED0">
        <w:rPr>
          <w:rFonts w:asciiTheme="minorHAnsi" w:hAnsiTheme="minorHAnsi" w:cstheme="minorHAnsi"/>
          <w:sz w:val="22"/>
          <w:szCs w:val="22"/>
        </w:rPr>
        <w:t>ug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ODA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A, sin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1992.</w:t>
      </w:r>
    </w:p>
    <w:p w14:paraId="32C84E57" w14:textId="77777777" w:rsidR="00183445" w:rsidRPr="003A2ED0" w:rsidRDefault="0018344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972237E" w14:textId="77777777" w:rsidR="00183445" w:rsidRPr="003A2ED0" w:rsidRDefault="00873DA8">
      <w:pPr>
        <w:ind w:left="951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Al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ohol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AADAC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NA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3A2ED0">
        <w:rPr>
          <w:rFonts w:asciiTheme="minorHAnsi" w:hAnsiTheme="minorHAnsi" w:cstheme="minorHAnsi"/>
          <w:sz w:val="22"/>
          <w:szCs w:val="22"/>
        </w:rPr>
        <w:t>AC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2005.</w:t>
      </w:r>
    </w:p>
    <w:p w14:paraId="3AC861FB" w14:textId="77777777" w:rsidR="00183445" w:rsidRPr="003A2ED0" w:rsidRDefault="00183445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4639F6B" w14:textId="77777777" w:rsidR="00183445" w:rsidRPr="003A2ED0" w:rsidRDefault="001834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E79F6A" w14:textId="77777777" w:rsidR="00183445" w:rsidRPr="003A2ED0" w:rsidRDefault="001834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B93A8" w14:textId="41D7093E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b/>
          <w:sz w:val="22"/>
          <w:szCs w:val="22"/>
        </w:rPr>
        <w:t>HONORS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b/>
          <w:sz w:val="22"/>
          <w:szCs w:val="22"/>
        </w:rPr>
        <w:t>AND AWA</w:t>
      </w:r>
      <w:r w:rsidRPr="003A2ED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z w:val="22"/>
          <w:szCs w:val="22"/>
        </w:rPr>
        <w:t>DS</w:t>
      </w:r>
    </w:p>
    <w:p w14:paraId="5EBC481B" w14:textId="77777777" w:rsidR="00183445" w:rsidRPr="003A2ED0" w:rsidRDefault="0018344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82716DC" w14:textId="77777777" w:rsidR="00183445" w:rsidRPr="003A2ED0" w:rsidRDefault="00873DA8">
      <w:pPr>
        <w:tabs>
          <w:tab w:val="left" w:pos="1580"/>
        </w:tabs>
        <w:ind w:left="1580" w:right="2155" w:hanging="14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2008</w:t>
      </w:r>
      <w:r w:rsidRPr="003A2ED0">
        <w:rPr>
          <w:rFonts w:asciiTheme="minorHAnsi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ANE ADDAM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’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OR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PR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L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ADE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RS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 xml:space="preserve"> 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outh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0EA4FB13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  <w:sectPr w:rsidR="00183445" w:rsidRPr="003A2ED0">
          <w:footerReference w:type="default" r:id="rId8"/>
          <w:pgSz w:w="12240" w:h="15840"/>
          <w:pgMar w:top="940" w:right="1280" w:bottom="280" w:left="580" w:header="0" w:footer="897" w:gutter="0"/>
          <w:pgNumType w:start="1"/>
          <w:cols w:space="720"/>
        </w:sectPr>
      </w:pPr>
      <w:r w:rsidRPr="003A2ED0">
        <w:rPr>
          <w:rFonts w:asciiTheme="minorHAnsi" w:hAnsiTheme="minorHAnsi" w:cstheme="minorHAnsi"/>
          <w:i/>
          <w:sz w:val="22"/>
          <w:szCs w:val="22"/>
        </w:rPr>
        <w:t>Stud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ot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“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ost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nflu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ntial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 of the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ar.”</w:t>
      </w:r>
    </w:p>
    <w:p w14:paraId="6A40B2D6" w14:textId="77777777" w:rsidR="00183445" w:rsidRPr="003A2ED0" w:rsidRDefault="00873DA8">
      <w:pPr>
        <w:spacing w:before="60"/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lastRenderedPageBreak/>
        <w:t>2003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MO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 OUT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TAN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HER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D, Nomin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tion</w:t>
      </w:r>
    </w:p>
    <w:p w14:paraId="4F1998A7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ola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o,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24022180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CBF562" w14:textId="77777777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2002, 2003  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MO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 OUT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TAN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HER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D, Nomin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tion</w:t>
      </w:r>
    </w:p>
    <w:p w14:paraId="2B9167D3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Domini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n 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o,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0448DE7A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A8B9E9C" w14:textId="77777777" w:rsidR="00183445" w:rsidRPr="003A2ED0" w:rsidRDefault="00873DA8">
      <w:pPr>
        <w:tabs>
          <w:tab w:val="left" w:pos="1580"/>
        </w:tabs>
        <w:ind w:left="1580" w:right="2740" w:hanging="14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2000</w:t>
      </w:r>
      <w:r w:rsidRPr="003A2ED0">
        <w:rPr>
          <w:rFonts w:asciiTheme="minorHAnsi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HA 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A NU 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NAT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ON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J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HO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OR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ETY</w:t>
      </w:r>
      <w:r w:rsidRPr="003A2ED0">
        <w:rPr>
          <w:rFonts w:asciiTheme="minorHAnsi" w:hAnsiTheme="minorHAnsi" w:cstheme="minorHAnsi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ola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o,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5950B647" w14:textId="77777777" w:rsidR="00183445" w:rsidRPr="003A2ED0" w:rsidRDefault="00873DA8">
      <w:pPr>
        <w:ind w:left="1580" w:right="356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titiv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on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ship,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to 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r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tion.</w:t>
      </w:r>
    </w:p>
    <w:p w14:paraId="086D9DBC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048E3E6" w14:textId="77777777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1998 – 1999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G 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WS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</w:p>
    <w:p w14:paraId="375BEE02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ola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 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5CC69B84" w14:textId="77777777" w:rsidR="00183445" w:rsidRPr="003A2ED0" w:rsidRDefault="00873DA8">
      <w:pPr>
        <w:spacing w:before="2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titiv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on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3A2ED0">
        <w:rPr>
          <w:rFonts w:asciiTheme="minorHAnsi" w:hAnsiTheme="minorHAnsi" w:cstheme="minorHAnsi"/>
          <w:sz w:val="22"/>
          <w:szCs w:val="22"/>
        </w:rPr>
        <w:t>omplishm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4A48FA28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ht Hum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ior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in the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Envi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onm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nosis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</w:p>
    <w:p w14:paraId="6CB1BD40" w14:textId="77777777" w:rsidR="00183445" w:rsidRPr="003A2ED0" w:rsidRDefault="00873DA8">
      <w:pPr>
        <w:spacing w:line="260" w:lineRule="exact"/>
        <w:ind w:left="19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thol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)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with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79B62F97" w14:textId="77777777" w:rsidR="00183445" w:rsidRPr="003A2ED0" w:rsidRDefault="00873DA8">
      <w:pPr>
        <w:spacing w:before="2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ht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isis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tion with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n.</w:t>
      </w:r>
    </w:p>
    <w:p w14:paraId="5D4CB10F" w14:textId="77777777" w:rsidR="00183445" w:rsidRPr="003A2ED0" w:rsidRDefault="0018344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2317A5E" w14:textId="77777777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1996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ME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T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RS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</w:p>
    <w:p w14:paraId="1F3053E6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ola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 Do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1C0F59AD" w14:textId="77777777" w:rsidR="00183445" w:rsidRPr="003A2ED0" w:rsidRDefault="00873DA8">
      <w:pPr>
        <w:spacing w:before="2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titiv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on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3A2ED0">
        <w:rPr>
          <w:rFonts w:asciiTheme="minorHAnsi" w:hAnsiTheme="minorHAnsi" w:cstheme="minorHAnsi"/>
          <w:sz w:val="22"/>
          <w:szCs w:val="22"/>
        </w:rPr>
        <w:t>omplishm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ssion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ce.</w:t>
      </w:r>
    </w:p>
    <w:p w14:paraId="13F00164" w14:textId="77777777" w:rsidR="00183445" w:rsidRPr="003A2ED0" w:rsidRDefault="00873DA8">
      <w:pPr>
        <w:spacing w:before="2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Tuition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 xml:space="preserve">ship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se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tow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ull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time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stu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79720E00" w14:textId="77777777" w:rsidR="00183445" w:rsidRPr="003A2ED0" w:rsidRDefault="0018344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7900A71" w14:textId="77777777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1993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ANNU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TUD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NT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G 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</w:p>
    <w:p w14:paraId="5BED4F04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ola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o,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39FD2E9C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Single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ase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Study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ase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3A2ED0">
        <w:rPr>
          <w:rFonts w:asciiTheme="minorHAnsi" w:hAnsiTheme="minorHAnsi" w:cstheme="minorHAnsi"/>
          <w:i/>
          <w:sz w:val="22"/>
          <w:szCs w:val="22"/>
        </w:rPr>
        <w:t>anag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atm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z w:val="22"/>
          <w:szCs w:val="22"/>
        </w:rPr>
        <w:t>t in 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sid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ntial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h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rson</w:t>
      </w:r>
    </w:p>
    <w:p w14:paraId="40F1EE90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Diagnos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3A2ED0">
        <w:rPr>
          <w:rFonts w:asciiTheme="minorHAnsi" w:hAnsiTheme="minorHAnsi" w:cstheme="minorHAnsi"/>
          <w:i/>
          <w:sz w:val="22"/>
          <w:szCs w:val="22"/>
        </w:rPr>
        <w:t>re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lln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ss,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mi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, and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DS</w:t>
      </w:r>
    </w:p>
    <w:p w14:paraId="1C59E6A0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ond pl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winn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3FF15993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90620E3" w14:textId="77777777" w:rsidR="00183445" w:rsidRPr="003A2ED0" w:rsidRDefault="00873DA8">
      <w:pPr>
        <w:tabs>
          <w:tab w:val="left" w:pos="1580"/>
        </w:tabs>
        <w:ind w:left="1580" w:right="4453" w:hanging="14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1985</w:t>
      </w:r>
      <w:r w:rsidRPr="003A2ED0">
        <w:rPr>
          <w:rFonts w:asciiTheme="minorHAnsi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OU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E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-F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YER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LL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 xml:space="preserve"> Ev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nsville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</w:p>
    <w:p w14:paraId="6B287F0D" w14:textId="77777777" w:rsidR="00183445" w:rsidRPr="003A2ED0" w:rsidRDefault="00873DA8">
      <w:pPr>
        <w:spacing w:before="2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z w:val="22"/>
          <w:szCs w:val="22"/>
        </w:rPr>
        <w:t>unior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Volunt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z w:val="22"/>
          <w:szCs w:val="22"/>
        </w:rPr>
        <w:t>omm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to volunt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0B9F06B8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sid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 of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unior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Volunt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6ED17105" w14:textId="77777777" w:rsidR="00183445" w:rsidRPr="003A2ED0" w:rsidRDefault="0018344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3E9C526" w14:textId="77777777" w:rsidR="00183445" w:rsidRPr="003A2ED0" w:rsidRDefault="00873DA8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pict w14:anchorId="2D0C8750">
          <v:group id="_x0000_s1038" style="position:absolute;left:0;text-align:left;margin-left:36pt;margin-top:15.2pt;width:502pt;height:.05pt;z-index:-251660288;mso-position-horizontal-relative:page" coordorigin="720,304" coordsize="10040,1">
            <v:shape id="_x0000_s1039" style="position:absolute;left:720;top:304;width:10040;height:1" coordorigin="720,304" coordsize="10040,1" path="m720,304r10040,1e" filled="f">
              <v:path arrowok="t"/>
            </v:shape>
            <w10:wrap anchorx="page"/>
          </v:group>
        </w:pic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ACAD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IC </w:t>
      </w:r>
      <w:r w:rsidRPr="003A2ED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OI</w:t>
      </w:r>
      <w:r w:rsidRPr="003A2ED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6A3D3837" w14:textId="77777777" w:rsidR="00183445" w:rsidRPr="003A2ED0" w:rsidRDefault="00183445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3"/>
        <w:gridCol w:w="7455"/>
        <w:gridCol w:w="1752"/>
      </w:tblGrid>
      <w:tr w:rsidR="003A2ED0" w:rsidRPr="003A2ED0" w14:paraId="5C60FC79" w14:textId="77777777">
        <w:trPr>
          <w:trHeight w:hRule="exact" w:val="358"/>
        </w:trPr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9A28819" w14:textId="77777777" w:rsidR="00183445" w:rsidRPr="003A2ED0" w:rsidRDefault="00873DA8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2003 –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</w:tcPr>
          <w:p w14:paraId="7B4BF30E" w14:textId="77777777" w:rsidR="00183445" w:rsidRPr="003A2ED0" w:rsidRDefault="00873DA8">
            <w:pPr>
              <w:spacing w:before="69"/>
              <w:ind w:left="367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U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VE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TY 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U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THE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F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4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A,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hool of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l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W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k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2BB86755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2ED0" w:rsidRPr="003A2ED0" w14:paraId="163CDA17" w14:textId="77777777">
        <w:trPr>
          <w:trHeight w:hRule="exact" w:val="276"/>
        </w:trPr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FC28A92" w14:textId="77777777" w:rsidR="00183445" w:rsidRPr="003A2ED0" w:rsidRDefault="00873DA8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</w:tcPr>
          <w:p w14:paraId="354AC9FF" w14:textId="77777777" w:rsidR="00183445" w:rsidRPr="003A2ED0" w:rsidRDefault="00873DA8">
            <w:pPr>
              <w:spacing w:line="260" w:lineRule="exact"/>
              <w:ind w:left="367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Asso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iate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lini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al Prof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ssor of So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ial</w:t>
            </w:r>
            <w:r w:rsidRPr="003A2ED0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i/>
                <w:spacing w:val="-6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ork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11341601" w14:textId="77777777" w:rsidR="00183445" w:rsidRPr="003A2ED0" w:rsidRDefault="00873DA8">
            <w:pPr>
              <w:spacing w:line="260" w:lineRule="exact"/>
              <w:ind w:left="113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os A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CA</w:t>
            </w:r>
          </w:p>
        </w:tc>
      </w:tr>
      <w:tr w:rsidR="003A2ED0" w:rsidRPr="003A2ED0" w14:paraId="694F823D" w14:textId="77777777">
        <w:trPr>
          <w:trHeight w:hRule="exact" w:val="602"/>
        </w:trPr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78760E6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</w:tcPr>
          <w:p w14:paraId="5F9D2867" w14:textId="77777777" w:rsidR="00183445" w:rsidRPr="003A2ED0" w:rsidRDefault="00873DA8">
            <w:pPr>
              <w:spacing w:line="260" w:lineRule="exact"/>
              <w:ind w:left="367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ou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 T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u</w:t>
            </w:r>
            <w:r w:rsidRPr="003A2ED0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g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ht</w:t>
            </w:r>
          </w:p>
          <w:p w14:paraId="2B23D0E2" w14:textId="77777777" w:rsidR="00183445" w:rsidRPr="003A2ED0" w:rsidRDefault="00873DA8">
            <w:pPr>
              <w:spacing w:before="2"/>
              <w:ind w:left="367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</w:t>
            </w:r>
            <w:r w:rsidRPr="003A2ED0">
              <w:rPr>
                <w:rFonts w:asciiTheme="minorHAnsi" w:eastAsia="Verdana" w:hAnsiTheme="minorHAnsi" w:cstheme="minorHAnsi"/>
                <w:spacing w:val="60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ms of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m M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lln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s –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K 618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</w:tcPr>
          <w:p w14:paraId="1811434C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4450E1" w14:textId="77777777" w:rsidR="00183445" w:rsidRPr="003A2ED0" w:rsidRDefault="00873DA8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ubst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Abuse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onsid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A2ED0">
        <w:rPr>
          <w:rFonts w:asciiTheme="minorHAnsi" w:hAnsiTheme="minorHAnsi" w:cstheme="minorHAnsi"/>
          <w:sz w:val="22"/>
          <w:szCs w:val="22"/>
        </w:rPr>
        <w:t>tion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Addi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s-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3A2ED0">
        <w:rPr>
          <w:rFonts w:asciiTheme="minorHAnsi" w:hAnsiTheme="minorHAnsi" w:cstheme="minorHAnsi"/>
          <w:sz w:val="22"/>
          <w:szCs w:val="22"/>
        </w:rPr>
        <w:t>17</w:t>
      </w:r>
    </w:p>
    <w:p w14:paraId="19DF7EBD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ntion –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K 615.</w:t>
      </w:r>
    </w:p>
    <w:p w14:paraId="2E0DD893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rac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in 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lth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ttin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s-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4"/>
          <w:position w:val="-1"/>
          <w:sz w:val="22"/>
          <w:szCs w:val="22"/>
        </w:rPr>
        <w:t>W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K 645</w:t>
      </w:r>
    </w:p>
    <w:p w14:paraId="643A56EB" w14:textId="77777777" w:rsidR="00183445" w:rsidRPr="003A2ED0" w:rsidRDefault="00873DA8">
      <w:pPr>
        <w:tabs>
          <w:tab w:val="left" w:pos="1920"/>
        </w:tabs>
        <w:spacing w:before="24" w:line="260" w:lineRule="exact"/>
        <w:ind w:left="1940" w:right="291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Hum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vior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 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Envi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onm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nt: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tholo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osis: D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M-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K612</w:t>
      </w:r>
    </w:p>
    <w:p w14:paraId="2D255535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Hum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vior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in 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lth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ssu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s: The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hop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thol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og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K</w:t>
      </w:r>
    </w:p>
    <w:p w14:paraId="0C4291F2" w14:textId="77777777" w:rsidR="00183445" w:rsidRPr="003A2ED0" w:rsidRDefault="00873DA8">
      <w:pPr>
        <w:spacing w:line="260" w:lineRule="exact"/>
        <w:ind w:left="1940"/>
        <w:rPr>
          <w:rFonts w:asciiTheme="minorHAnsi" w:hAnsiTheme="minorHAnsi" w:cstheme="minorHAnsi"/>
          <w:sz w:val="22"/>
          <w:szCs w:val="22"/>
        </w:rPr>
        <w:sectPr w:rsidR="00183445" w:rsidRPr="003A2ED0">
          <w:pgSz w:w="12240" w:h="15840"/>
          <w:pgMar w:top="940" w:right="1140" w:bottom="280" w:left="580" w:header="0" w:footer="897" w:gutter="0"/>
          <w:cols w:space="720"/>
        </w:sectPr>
      </w:pPr>
      <w:r w:rsidRPr="003A2ED0">
        <w:rPr>
          <w:rFonts w:asciiTheme="minorHAnsi" w:hAnsiTheme="minorHAnsi" w:cstheme="minorHAnsi"/>
          <w:sz w:val="22"/>
          <w:szCs w:val="22"/>
        </w:rPr>
        <w:t>605</w:t>
      </w:r>
    </w:p>
    <w:p w14:paraId="70E5B386" w14:textId="77777777" w:rsidR="00183445" w:rsidRPr="003A2ED0" w:rsidRDefault="00873DA8">
      <w:pPr>
        <w:spacing w:before="62"/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Hum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lopm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oss the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sp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K 503 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K 505</w:t>
      </w:r>
    </w:p>
    <w:p w14:paraId="372507E1" w14:textId="77777777" w:rsidR="00183445" w:rsidRPr="003A2ED0" w:rsidRDefault="00873DA8">
      <w:pPr>
        <w:spacing w:line="280" w:lineRule="exact"/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lth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MH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A)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min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ov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Mod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el</w:t>
      </w:r>
    </w:p>
    <w:p w14:paraId="22AC014E" w14:textId="77777777" w:rsidR="00183445" w:rsidRPr="003A2ED0" w:rsidRDefault="00873DA8">
      <w:pPr>
        <w:spacing w:line="280" w:lineRule="exact"/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min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with the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sist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 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lln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654</w:t>
      </w:r>
    </w:p>
    <w:p w14:paraId="3BBADA83" w14:textId="77777777" w:rsidR="00183445" w:rsidRPr="003A2ED0" w:rsidRDefault="00873DA8">
      <w:pPr>
        <w:spacing w:before="2"/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Stud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3A2ED0">
        <w:rPr>
          <w:rFonts w:asciiTheme="minorHAnsi" w:hAnsiTheme="minorHAnsi" w:cstheme="minorHAnsi"/>
          <w:i/>
          <w:sz w:val="22"/>
          <w:szCs w:val="22"/>
        </w:rPr>
        <w:t>aluations are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onsist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ntly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abo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the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i/>
          <w:sz w:val="22"/>
          <w:szCs w:val="22"/>
        </w:rPr>
        <w:t>ool of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ork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an.</w:t>
      </w:r>
    </w:p>
    <w:p w14:paraId="0A5DB0E1" w14:textId="77777777" w:rsidR="00183445" w:rsidRPr="003A2ED0" w:rsidRDefault="0018344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75760AF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Univ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it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vi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</w:p>
    <w:p w14:paraId="7E24F535" w14:textId="77777777" w:rsidR="00183445" w:rsidRPr="003A2ED0" w:rsidRDefault="00873DA8">
      <w:pPr>
        <w:tabs>
          <w:tab w:val="left" w:pos="1240"/>
        </w:tabs>
        <w:spacing w:before="24" w:line="260" w:lineRule="exact"/>
        <w:ind w:left="1240" w:right="335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 xml:space="preserve">lth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tion, 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 with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pp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z w:val="22"/>
          <w:szCs w:val="22"/>
        </w:rPr>
        <w:t>im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A2ED0">
        <w:rPr>
          <w:rFonts w:asciiTheme="minorHAnsi" w:hAnsiTheme="minorHAnsi" w:cstheme="minorHAnsi"/>
          <w:sz w:val="22"/>
          <w:szCs w:val="22"/>
        </w:rPr>
        <w:t>0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acr</w:t>
      </w:r>
      <w:r w:rsidRPr="003A2ED0">
        <w:rPr>
          <w:rFonts w:asciiTheme="minorHAnsi" w:hAnsiTheme="minorHAnsi" w:cstheme="minorHAnsi"/>
          <w:sz w:val="22"/>
          <w:szCs w:val="22"/>
        </w:rPr>
        <w:t xml:space="preserve">oss 4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2008 –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nt)</w:t>
      </w:r>
    </w:p>
    <w:p w14:paraId="6ADFF813" w14:textId="77777777" w:rsidR="00183445" w:rsidRPr="003A2ED0" w:rsidRDefault="00873DA8">
      <w:pPr>
        <w:tabs>
          <w:tab w:val="left" w:pos="1220"/>
        </w:tabs>
        <w:ind w:left="1240" w:right="480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 xml:space="preserve">lth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t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 xml:space="preserve">m Option –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)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 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 20 stip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nds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$18,500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3A2ED0">
        <w:rPr>
          <w:rFonts w:asciiTheme="minorHAnsi" w:hAnsiTheme="minorHAnsi" w:cstheme="minorHAnsi"/>
          <w:sz w:val="22"/>
          <w:szCs w:val="22"/>
        </w:rPr>
        <w:t>h,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5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r-</w:t>
      </w:r>
      <w:r w:rsidRPr="003A2ED0">
        <w:rPr>
          <w:rFonts w:asciiTheme="minorHAnsi" w:hAnsiTheme="minorHAnsi" w:cstheme="minorHAnsi"/>
          <w:sz w:val="22"/>
          <w:szCs w:val="22"/>
        </w:rPr>
        <w:t>univ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ons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tium stip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nds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$18,500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3A2ED0">
        <w:rPr>
          <w:rFonts w:asciiTheme="minorHAnsi" w:hAnsiTheme="minorHAnsi" w:cstheme="minorHAnsi"/>
          <w:sz w:val="22"/>
          <w:szCs w:val="22"/>
        </w:rPr>
        <w:t xml:space="preserve">h,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nsiv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are</w:t>
      </w:r>
      <w:r w:rsidRPr="003A2ED0">
        <w:rPr>
          <w:rFonts w:asciiTheme="minorHAnsi" w:hAnsiTheme="minorHAnsi" w:cstheme="minorHAnsi"/>
          <w:sz w:val="22"/>
          <w:szCs w:val="22"/>
        </w:rPr>
        <w:t>s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 to w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sons with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illn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es</w:t>
      </w:r>
    </w:p>
    <w:p w14:paraId="2D3CDAA1" w14:textId="77777777" w:rsidR="00183445" w:rsidRPr="003A2ED0" w:rsidRDefault="00873DA8">
      <w:pPr>
        <w:ind w:left="1240" w:right="534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ou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h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z w:val="22"/>
          <w:szCs w:val="22"/>
        </w:rPr>
        <w:t>od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l. 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 xml:space="preserve">m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iving stip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nd.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2007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2010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2010 – 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129C115B" w14:textId="77777777" w:rsidR="00183445" w:rsidRPr="003A2ED0" w:rsidRDefault="00873DA8">
      <w:pPr>
        <w:spacing w:before="2"/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m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lln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ss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ub-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din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2006 –</w:t>
      </w:r>
    </w:p>
    <w:p w14:paraId="085292C0" w14:textId="77777777" w:rsidR="00183445" w:rsidRPr="003A2ED0" w:rsidRDefault="00873DA8">
      <w:pPr>
        <w:spacing w:line="260" w:lineRule="exact"/>
        <w:ind w:left="12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62D47630" w14:textId="77777777" w:rsidR="00183445" w:rsidRPr="003A2ED0" w:rsidRDefault="00873DA8">
      <w:pPr>
        <w:tabs>
          <w:tab w:val="left" w:pos="1220"/>
        </w:tabs>
        <w:spacing w:before="3"/>
        <w:ind w:left="1240" w:right="608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 inst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llowing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s: Addi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2008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2010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, Di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 xml:space="preserve">sis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thol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2007 –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3A2ED0">
        <w:rPr>
          <w:rFonts w:asciiTheme="minorHAnsi" w:hAnsiTheme="minorHAnsi" w:cstheme="minorHAnsi"/>
          <w:sz w:val="22"/>
          <w:szCs w:val="22"/>
        </w:rPr>
        <w:t>om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es (</w:t>
      </w:r>
      <w:r w:rsidRPr="003A2ED0">
        <w:rPr>
          <w:rFonts w:asciiTheme="minorHAnsi" w:hAnsiTheme="minorHAnsi" w:cstheme="minorHAnsi"/>
          <w:sz w:val="22"/>
          <w:szCs w:val="22"/>
        </w:rPr>
        <w:t>2007–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0BC6F040" w14:textId="77777777" w:rsidR="00183445" w:rsidRPr="003A2ED0" w:rsidRDefault="00873DA8">
      <w:pPr>
        <w:tabs>
          <w:tab w:val="left" w:pos="1220"/>
        </w:tabs>
        <w:spacing w:before="3"/>
        <w:ind w:left="1240" w:right="539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 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hnolo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ommitt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 is inv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lv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z w:val="22"/>
          <w:szCs w:val="22"/>
        </w:rPr>
        <w:t>ollowin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: k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 xml:space="preserve">ng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oom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hnol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rre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hnol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dist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ear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diss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 this 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 to oth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2008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2010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69FB6E6F" w14:textId="77777777" w:rsidR="00183445" w:rsidRPr="003A2ED0" w:rsidRDefault="00873DA8">
      <w:pPr>
        <w:tabs>
          <w:tab w:val="left" w:pos="1220"/>
        </w:tabs>
        <w:spacing w:before="2"/>
        <w:ind w:left="1240" w:right="575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ommuni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sion 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oup to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ompton. 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pp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z w:val="22"/>
          <w:szCs w:val="22"/>
        </w:rPr>
        <w:t>im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22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s to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ompton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to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 xml:space="preserve">m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ommuni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iting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kshop 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 inst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 on A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A 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iting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 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iting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2008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6DC89873" w14:textId="77777777" w:rsidR="00183445" w:rsidRPr="003A2ED0" w:rsidRDefault="00873DA8">
      <w:pPr>
        <w:spacing w:before="2"/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on multiple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Fac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 Adviso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z w:val="22"/>
          <w:szCs w:val="22"/>
        </w:rPr>
        <w:t>mitt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438D64D8" w14:textId="77777777" w:rsidR="00183445" w:rsidRPr="003A2ED0" w:rsidRDefault="00873DA8">
      <w:pPr>
        <w:tabs>
          <w:tab w:val="left" w:pos="1220"/>
        </w:tabs>
        <w:spacing w:before="21" w:line="260" w:lineRule="exact"/>
        <w:ind w:left="1240" w:right="903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3A2ED0">
        <w:rPr>
          <w:rFonts w:asciiTheme="minorHAnsi" w:hAnsiTheme="minorHAnsi" w:cstheme="minorHAnsi"/>
          <w:sz w:val="22"/>
          <w:szCs w:val="22"/>
        </w:rPr>
        <w:t>ul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on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hnol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oom to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-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3A2ED0">
        <w:rPr>
          <w:rFonts w:asciiTheme="minorHAnsi" w:hAnsiTheme="minorHAnsi" w:cstheme="minorHAnsi"/>
          <w:sz w:val="22"/>
          <w:szCs w:val="22"/>
        </w:rPr>
        <w:t>d 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2262900E" w14:textId="77777777" w:rsidR="00183445" w:rsidRPr="003A2ED0" w:rsidRDefault="00873DA8">
      <w:pPr>
        <w:tabs>
          <w:tab w:val="left" w:pos="1220"/>
        </w:tabs>
        <w:ind w:left="1240" w:right="291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up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503 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505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Hu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vior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Envi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onm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ound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tion)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ulum to 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lude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z w:val="22"/>
          <w:szCs w:val="22"/>
        </w:rPr>
        <w:t>ont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to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-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ere</w:t>
      </w:r>
      <w:r w:rsidRPr="003A2ED0">
        <w:rPr>
          <w:rFonts w:asciiTheme="minorHAnsi" w:hAnsiTheme="minorHAnsi" w:cstheme="minorHAnsi"/>
          <w:sz w:val="22"/>
          <w:szCs w:val="22"/>
        </w:rPr>
        <w:t>d 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in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tiviti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nm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3A2ED0">
        <w:rPr>
          <w:rFonts w:asciiTheme="minorHAnsi" w:hAnsiTheme="minorHAnsi" w:cstheme="minorHAnsi"/>
          <w:sz w:val="22"/>
          <w:szCs w:val="22"/>
        </w:rPr>
        <w:t>06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2007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3A3D3DE8" w14:textId="77777777" w:rsidR="00183445" w:rsidRPr="003A2ED0" w:rsidRDefault="00873DA8">
      <w:pPr>
        <w:tabs>
          <w:tab w:val="left" w:pos="1220"/>
        </w:tabs>
        <w:spacing w:before="24" w:line="260" w:lineRule="exact"/>
        <w:ind w:left="1240" w:right="1403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in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on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n 100%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online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hosis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tus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m.</w:t>
      </w:r>
    </w:p>
    <w:p w14:paraId="5A7CB86F" w14:textId="77777777" w:rsidR="00183445" w:rsidRPr="003A2ED0" w:rsidRDefault="00873DA8">
      <w:pPr>
        <w:tabs>
          <w:tab w:val="left" w:pos="1220"/>
        </w:tabs>
        <w:spacing w:before="21" w:line="260" w:lineRule="exact"/>
        <w:ind w:left="1240" w:right="284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Att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nds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ul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3A2ED0">
        <w:rPr>
          <w:rFonts w:asciiTheme="minorHAnsi" w:hAnsiTheme="minorHAnsi" w:cstheme="minorHAnsi"/>
          <w:sz w:val="22"/>
          <w:szCs w:val="22"/>
        </w:rPr>
        <w:t>ul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nning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dis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ussion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tin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s, 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ludi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monthly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ul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tin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,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lth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l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ul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tin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7DBC5B47" w14:textId="77777777" w:rsidR="00183445" w:rsidRPr="003A2ED0" w:rsidRDefault="00873DA8">
      <w:pPr>
        <w:spacing w:line="280" w:lineRule="exact"/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k Do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ht –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und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isi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ondu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shi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3E06B4A5" w14:textId="77777777" w:rsidR="00183445" w:rsidRPr="003A2ED0" w:rsidRDefault="00873DA8">
      <w:pPr>
        <w:spacing w:line="260" w:lineRule="exact"/>
        <w:ind w:left="12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o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st.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Hom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 xml:space="preserve">y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ndust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ilks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cree</w:t>
      </w:r>
      <w:r w:rsidRPr="003A2ED0">
        <w:rPr>
          <w:rFonts w:asciiTheme="minorHAnsi" w:hAnsiTheme="minorHAnsi" w:cstheme="minorHAnsi"/>
          <w:sz w:val="22"/>
          <w:szCs w:val="22"/>
        </w:rPr>
        <w:t>n.</w:t>
      </w:r>
    </w:p>
    <w:p w14:paraId="224CEF8A" w14:textId="77777777" w:rsidR="00183445" w:rsidRPr="003A2ED0" w:rsidRDefault="00873DA8">
      <w:pPr>
        <w:tabs>
          <w:tab w:val="left" w:pos="1220"/>
        </w:tabs>
        <w:spacing w:before="22" w:line="260" w:lineRule="exact"/>
        <w:ind w:left="1240" w:right="294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 in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lth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mm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</w:t>
      </w:r>
      <w:r w:rsidRPr="003A2ED0">
        <w:rPr>
          <w:rFonts w:asciiTheme="minorHAnsi" w:hAnsiTheme="minorHAnsi" w:cstheme="minorHAnsi"/>
          <w:spacing w:val="1"/>
          <w:position w:val="11"/>
          <w:sz w:val="22"/>
          <w:szCs w:val="22"/>
        </w:rPr>
        <w:t>n</w:t>
      </w:r>
      <w:r w:rsidRPr="003A2ED0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4"/>
          <w:position w:val="1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al 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lth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 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3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hour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erac</w:t>
      </w:r>
      <w:r w:rsidRPr="003A2ED0">
        <w:rPr>
          <w:rFonts w:asciiTheme="minorHAnsi" w:hAnsiTheme="minorHAnsi" w:cstheme="minorHAnsi"/>
          <w:sz w:val="22"/>
          <w:szCs w:val="22"/>
        </w:rPr>
        <w:t>tion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w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hop to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 in histo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lth poli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 U.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., 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luding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mpo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y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ov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l.</w:t>
      </w:r>
    </w:p>
    <w:p w14:paraId="7C8E538D" w14:textId="77777777" w:rsidR="00183445" w:rsidRPr="003A2ED0" w:rsidRDefault="00873DA8">
      <w:pPr>
        <w:tabs>
          <w:tab w:val="left" w:pos="1240"/>
        </w:tabs>
        <w:spacing w:before="20" w:line="260" w:lineRule="exact"/>
        <w:ind w:left="1240" w:right="700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 xml:space="preserve">g two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ms of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ov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om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ln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ss;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is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ntion)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to be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ht online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via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3A2ED0">
        <w:rPr>
          <w:rFonts w:asciiTheme="minorHAnsi" w:hAnsiTheme="minorHAnsi" w:cstheme="minorHAnsi"/>
          <w:sz w:val="22"/>
          <w:szCs w:val="22"/>
        </w:rPr>
        <w:t>s Vi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</w:p>
    <w:p w14:paraId="7B2840EE" w14:textId="77777777" w:rsidR="00183445" w:rsidRPr="003A2ED0" w:rsidRDefault="00873DA8">
      <w:pPr>
        <w:spacing w:line="260" w:lineRule="exact"/>
        <w:ind w:left="1240"/>
        <w:rPr>
          <w:rFonts w:asciiTheme="minorHAnsi" w:hAnsiTheme="minorHAnsi" w:cstheme="minorHAnsi"/>
          <w:sz w:val="22"/>
          <w:szCs w:val="22"/>
        </w:rPr>
        <w:sectPr w:rsidR="00183445" w:rsidRPr="003A2ED0">
          <w:pgSz w:w="12240" w:h="15840"/>
          <w:pgMar w:top="940" w:right="1220" w:bottom="280" w:left="1280" w:header="0" w:footer="897" w:gutter="0"/>
          <w:cols w:space="720"/>
        </w:sectPr>
      </w:pPr>
      <w:r w:rsidRPr="003A2ED0">
        <w:rPr>
          <w:rFonts w:asciiTheme="minorHAnsi" w:hAnsiTheme="minorHAnsi" w:cstheme="minorHAnsi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524FDC47" w14:textId="77777777" w:rsidR="00183445" w:rsidRPr="003A2ED0" w:rsidRDefault="00183445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CC26655" w14:textId="77777777" w:rsidR="00183445" w:rsidRPr="003A2ED0" w:rsidRDefault="001834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DCC337" w14:textId="77777777" w:rsidR="00183445" w:rsidRPr="003A2ED0" w:rsidRDefault="00873DA8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2001 –2003 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DO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AN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U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RS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TY, 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hool 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al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k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3A2ED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</w:p>
    <w:p w14:paraId="3839E3E1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Assistant Prof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ssor of S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z w:val="22"/>
          <w:szCs w:val="22"/>
        </w:rPr>
        <w:t>k</w:t>
      </w:r>
    </w:p>
    <w:p w14:paraId="1FE812D8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s T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3A2ED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ht</w:t>
      </w:r>
    </w:p>
    <w:p w14:paraId="2527B5B9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list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Prac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</w:p>
    <w:p w14:paraId="7F733818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Hum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vior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 T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Envi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onm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 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lopm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 the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023BF246" w14:textId="77777777" w:rsidR="00183445" w:rsidRPr="003A2ED0" w:rsidRDefault="00873DA8">
      <w:pPr>
        <w:spacing w:line="260" w:lineRule="exact"/>
        <w:ind w:left="19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an</w:t>
      </w:r>
    </w:p>
    <w:p w14:paraId="50CA1D27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Hum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vior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 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Envi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onm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 xml:space="preserve">: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um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 Div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al</w:t>
      </w:r>
    </w:p>
    <w:p w14:paraId="74CD4413" w14:textId="77777777" w:rsidR="00183445" w:rsidRPr="003A2ED0" w:rsidRDefault="00873DA8">
      <w:pPr>
        <w:spacing w:line="260" w:lineRule="exact"/>
        <w:ind w:left="1862" w:right="7603"/>
        <w:jc w:val="center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ms</w:t>
      </w:r>
    </w:p>
    <w:p w14:paraId="01B974C2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earc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</w:p>
    <w:p w14:paraId="42C0E0A9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hilosop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Histo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</w:p>
    <w:p w14:paraId="7C779759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hop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thol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og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nosis: D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TR</w:t>
      </w:r>
    </w:p>
    <w:p w14:paraId="12F62E04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Und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ndi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 of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ubst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Abuse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Oth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Add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tions</w:t>
      </w:r>
    </w:p>
    <w:p w14:paraId="09500C86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ld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min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</w:p>
    <w:p w14:paraId="5EFD2594" w14:textId="77777777" w:rsidR="00183445" w:rsidRPr="003A2ED0" w:rsidRDefault="0018344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09781BF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Univ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it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vi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</w:p>
    <w:p w14:paraId="3F595434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ld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ison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8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6100243B" w14:textId="77777777" w:rsidR="00183445" w:rsidRPr="003A2ED0" w:rsidRDefault="00873DA8">
      <w:pPr>
        <w:tabs>
          <w:tab w:val="left" w:pos="1900"/>
        </w:tabs>
        <w:spacing w:before="20" w:line="260" w:lineRule="exact"/>
        <w:ind w:left="1900" w:right="260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on 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no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ommitt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mmitt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e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sponsible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hoosing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 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llion Aw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5D7AE75D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in initi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su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cce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ul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CSW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accre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dit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4F0AC542" w14:textId="77777777" w:rsidR="00183445" w:rsidRPr="003A2ED0" w:rsidRDefault="0018344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B3E5316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2001-              </w:t>
      </w:r>
      <w:r w:rsidRPr="003A2ED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A 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UN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VE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Y OF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O, G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hool of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k</w:t>
      </w:r>
      <w:r w:rsidRPr="003A2ED0">
        <w:rPr>
          <w:rFonts w:asciiTheme="minorHAnsi" w:hAnsiTheme="minorHAnsi" w:cstheme="minorHAnsi"/>
          <w:sz w:val="22"/>
          <w:szCs w:val="22"/>
        </w:rPr>
        <w:t xml:space="preserve"> 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IL</w:t>
      </w:r>
    </w:p>
    <w:p w14:paraId="5106523A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2003                </w:t>
      </w:r>
      <w:r w:rsidRPr="003A2ED0">
        <w:rPr>
          <w:rFonts w:asciiTheme="minorHAnsi" w:hAnsiTheme="minorHAnsi" w:cstheme="minorHAnsi"/>
          <w:i/>
          <w:sz w:val="22"/>
          <w:szCs w:val="22"/>
        </w:rPr>
        <w:t>Adjun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 Fa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ulty</w:t>
      </w:r>
    </w:p>
    <w:p w14:paraId="7A8D4FD0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umm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</w:p>
    <w:p w14:paraId="1A3BC91D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ssions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3A2ED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ou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s T</w:t>
      </w:r>
      <w:r w:rsidRPr="003A2ED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3A2ED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ht</w:t>
      </w:r>
    </w:p>
    <w:p w14:paraId="029F1C67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Hum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vior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Envi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onm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–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Ps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tholo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</w:p>
    <w:p w14:paraId="2D115E1B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Und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nding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 of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lln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0E53FE9E" w14:textId="77777777" w:rsidR="00183445" w:rsidRPr="003A2ED0" w:rsidRDefault="0018344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75B9E7B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pict w14:anchorId="54AFDB9B">
          <v:group id="_x0000_s1036" style="position:absolute;left:0;text-align:left;margin-left:36pt;margin-top:16.5pt;width:488pt;height:.05pt;z-index:-251659264;mso-position-horizontal-relative:page" coordorigin="720,330" coordsize="9760,1">
            <v:shape id="_x0000_s1037" style="position:absolute;left:720;top:330;width:9760;height:1" coordorigin="720,330" coordsize="9760,1" path="m720,330r9760,1e" filled="f">
              <v:path arrowok="t"/>
            </v:shape>
            <w10:wrap anchorx="page"/>
          </v:group>
        </w:pic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3A2ED0">
        <w:rPr>
          <w:rFonts w:asciiTheme="minorHAnsi" w:hAnsiTheme="minorHAnsi" w:cstheme="minorHAnsi"/>
          <w:b/>
          <w:sz w:val="22"/>
          <w:szCs w:val="22"/>
        </w:rPr>
        <w:t>N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z w:val="22"/>
          <w:szCs w:val="22"/>
        </w:rPr>
        <w:t>A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z w:val="22"/>
          <w:szCs w:val="22"/>
        </w:rPr>
        <w:t>IONS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b/>
          <w:sz w:val="22"/>
          <w:szCs w:val="22"/>
        </w:rPr>
        <w:t>AND PU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BL</w:t>
      </w:r>
      <w:r w:rsidRPr="003A2ED0">
        <w:rPr>
          <w:rFonts w:asciiTheme="minorHAnsi" w:hAnsiTheme="minorHAnsi" w:cstheme="minorHAnsi"/>
          <w:b/>
          <w:sz w:val="22"/>
          <w:szCs w:val="22"/>
        </w:rPr>
        <w:t>ICA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z w:val="22"/>
          <w:szCs w:val="22"/>
        </w:rPr>
        <w:t>IONS</w:t>
      </w:r>
    </w:p>
    <w:p w14:paraId="20DBBF89" w14:textId="77777777" w:rsidR="00183445" w:rsidRPr="003A2ED0" w:rsidRDefault="0018344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94F9EFF" w14:textId="77777777" w:rsidR="00183445" w:rsidRPr="003A2ED0" w:rsidRDefault="00873DA8">
      <w:pPr>
        <w:spacing w:line="260" w:lineRule="exact"/>
        <w:ind w:left="782" w:right="6677"/>
        <w:jc w:val="center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eer-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vi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ed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 xml:space="preserve"> 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re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tions</w:t>
      </w:r>
    </w:p>
    <w:p w14:paraId="6E936743" w14:textId="77777777" w:rsidR="00183445" w:rsidRPr="003A2ED0" w:rsidRDefault="0018344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7ED723F" w14:textId="77777777" w:rsidR="00183445" w:rsidRPr="003A2ED0" w:rsidRDefault="00873DA8">
      <w:pPr>
        <w:spacing w:before="29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2009, M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Fost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ring 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sili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rauma Sur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ors. 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no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</w:p>
    <w:p w14:paraId="5B44ACEF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, Uni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nsville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ohol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ug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nstitut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 Ev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nsvill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N.</w:t>
      </w:r>
    </w:p>
    <w:p w14:paraId="74AB22B0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45EC048" w14:textId="77777777" w:rsidR="00183445" w:rsidRPr="003A2ED0" w:rsidRDefault="00873DA8">
      <w:pPr>
        <w:ind w:left="1540" w:right="525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2009, M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Unique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3A2ED0">
        <w:rPr>
          <w:rFonts w:asciiTheme="minorHAnsi" w:hAnsiTheme="minorHAnsi" w:cstheme="minorHAnsi"/>
          <w:i/>
          <w:sz w:val="22"/>
          <w:szCs w:val="22"/>
        </w:rPr>
        <w:t>anif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stations of P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SD among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ombat V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rans of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raq and Afghanistan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z w:val="22"/>
          <w:szCs w:val="22"/>
        </w:rPr>
        <w:t>rs</w:t>
      </w:r>
      <w:r w:rsidRPr="003A2ED0">
        <w:rPr>
          <w:rFonts w:asciiTheme="minorHAnsi" w:hAnsiTheme="minorHAnsi" w:cstheme="minorHAnsi"/>
          <w:sz w:val="22"/>
          <w:szCs w:val="22"/>
        </w:rPr>
        <w:t>. 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nsv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lle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ohol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 xml:space="preserve">g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itut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 Ev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nsvill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N.</w:t>
      </w:r>
    </w:p>
    <w:p w14:paraId="22037E39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0E120B" w14:textId="77777777" w:rsidR="00183445" w:rsidRPr="003A2ED0" w:rsidRDefault="00873DA8">
      <w:pPr>
        <w:ind w:left="1540" w:right="558"/>
        <w:rPr>
          <w:rFonts w:asciiTheme="minorHAnsi" w:hAnsiTheme="minorHAnsi" w:cstheme="minorHAnsi"/>
          <w:sz w:val="22"/>
          <w:szCs w:val="22"/>
        </w:rPr>
        <w:sectPr w:rsidR="00183445" w:rsidRPr="003A2ED0">
          <w:pgSz w:w="12240" w:h="15840"/>
          <w:pgMar w:top="1480" w:right="1280" w:bottom="280" w:left="620" w:header="0" w:footer="897" w:gutter="0"/>
          <w:cols w:space="720"/>
        </w:sect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2009, M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atm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A2ED0">
        <w:rPr>
          <w:rFonts w:asciiTheme="minorHAnsi" w:hAnsiTheme="minorHAnsi" w:cstheme="minorHAnsi"/>
          <w:i/>
          <w:sz w:val="22"/>
          <w:szCs w:val="22"/>
        </w:rPr>
        <w:t>ntions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for P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SD among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ombat V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rans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Addi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tions. </w:t>
      </w:r>
      <w:r w:rsidRPr="003A2ED0">
        <w:rPr>
          <w:rFonts w:asciiTheme="minorHAnsi" w:hAnsiTheme="minorHAnsi" w:cstheme="minorHAnsi"/>
          <w:sz w:val="22"/>
          <w:szCs w:val="22"/>
        </w:rPr>
        <w:t>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nsville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ohol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 xml:space="preserve">g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nstitut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 Ev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vill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N.</w:t>
      </w:r>
    </w:p>
    <w:p w14:paraId="65D718D2" w14:textId="77777777" w:rsidR="00183445" w:rsidRPr="003A2ED0" w:rsidRDefault="00873DA8">
      <w:pPr>
        <w:spacing w:before="60"/>
        <w:ind w:left="880" w:right="547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lastRenderedPageBreak/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 xml:space="preserve">ood, G., &amp;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A2ED0">
        <w:rPr>
          <w:rFonts w:asciiTheme="minorHAnsi" w:hAnsiTheme="minorHAnsi" w:cstheme="minorHAnsi"/>
          <w:sz w:val="22"/>
          <w:szCs w:val="22"/>
        </w:rPr>
        <w:t>, T.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2008, 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hing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ith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hnology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at the Uni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A2ED0">
        <w:rPr>
          <w:rFonts w:asciiTheme="minorHAnsi" w:hAnsiTheme="minorHAnsi" w:cstheme="minorHAnsi"/>
          <w:i/>
          <w:sz w:val="22"/>
          <w:szCs w:val="22"/>
        </w:rPr>
        <w:t>rsity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of South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rn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alifornia.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arn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d 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hing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hnolog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z w:val="22"/>
          <w:szCs w:val="22"/>
        </w:rPr>
        <w:t>: 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hronous 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hing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3A2ED0">
        <w:rPr>
          <w:rFonts w:asciiTheme="minorHAnsi" w:hAnsiTheme="minorHAnsi" w:cstheme="minorHAnsi"/>
          <w:sz w:val="22"/>
          <w:szCs w:val="22"/>
        </w:rPr>
        <w:t xml:space="preserve">E.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lphi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07E00EA1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99DDDE7" w14:textId="77777777" w:rsidR="00183445" w:rsidRPr="003A2ED0" w:rsidRDefault="00873DA8">
      <w:pPr>
        <w:ind w:left="880" w:right="223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2008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z w:val="22"/>
          <w:szCs w:val="22"/>
        </w:rPr>
        <w:t>st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ms of 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from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lln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ss: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Uni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A2ED0">
        <w:rPr>
          <w:rFonts w:asciiTheme="minorHAnsi" w:hAnsiTheme="minorHAnsi" w:cstheme="minorHAnsi"/>
          <w:i/>
          <w:sz w:val="22"/>
          <w:szCs w:val="22"/>
        </w:rPr>
        <w:t>rsity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3A2ED0">
        <w:rPr>
          <w:rFonts w:asciiTheme="minorHAnsi" w:hAnsiTheme="minorHAnsi" w:cstheme="minorHAnsi"/>
          <w:i/>
          <w:sz w:val="22"/>
          <w:szCs w:val="22"/>
        </w:rPr>
        <w:t>South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rn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alifornia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SW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Progr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m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urri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ulum.  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ost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ssion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al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 Edu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il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 xml:space="preserve">lth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ummit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II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cra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nto,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7856AF38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08D0269" w14:textId="77777777" w:rsidR="00183445" w:rsidRPr="003A2ED0" w:rsidRDefault="00873DA8">
      <w:pPr>
        <w:ind w:left="880" w:right="354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2008, M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Utilizing Various Hard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are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and Soft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are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hnology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for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arn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thods. </w:t>
      </w:r>
      <w:r w:rsidRPr="003A2ED0">
        <w:rPr>
          <w:rFonts w:asciiTheme="minorHAnsi" w:hAnsiTheme="minorHAnsi" w:cstheme="minorHAnsi"/>
          <w:sz w:val="22"/>
          <w:szCs w:val="22"/>
        </w:rPr>
        <w:t>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outh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, 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hnol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2CA254C8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A9B3FF1" w14:textId="77777777" w:rsidR="00183445" w:rsidRPr="003A2ED0" w:rsidRDefault="00873DA8">
      <w:pPr>
        <w:ind w:left="880" w:right="137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2000, No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z w:val="22"/>
          <w:szCs w:val="22"/>
        </w:rPr>
        <w:t>Und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rstanding A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ute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>hotic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om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z w:val="22"/>
          <w:szCs w:val="22"/>
        </w:rPr>
        <w:t>sation from the Pati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3A2ED0">
        <w:rPr>
          <w:rFonts w:asciiTheme="minorHAnsi" w:hAnsiTheme="minorHAnsi" w:cstheme="minorHAnsi"/>
          <w:i/>
          <w:sz w:val="22"/>
          <w:szCs w:val="22"/>
        </w:rPr>
        <w:t>s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rsp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ti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Asso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 Annu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tin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ltimo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, MD.</w:t>
      </w:r>
    </w:p>
    <w:p w14:paraId="60F0DEBC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39DB881" w14:textId="77777777" w:rsidR="00183445" w:rsidRPr="003A2ED0" w:rsidRDefault="00873DA8">
      <w:pPr>
        <w:spacing w:line="26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nvit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tions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nd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ra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inin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</w:p>
    <w:p w14:paraId="24BBD70D" w14:textId="77777777" w:rsidR="00183445" w:rsidRPr="003A2ED0" w:rsidRDefault="0018344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535CB50" w14:textId="77777777" w:rsidR="00183445" w:rsidRPr="003A2ED0" w:rsidRDefault="00873DA8">
      <w:pPr>
        <w:spacing w:before="29"/>
        <w:ind w:left="880" w:right="385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2011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z w:val="22"/>
          <w:szCs w:val="22"/>
        </w:rPr>
        <w:t>ist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>hotic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Ears: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Und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rstanding and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ommuni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ating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a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rson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ho is 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3A2ED0">
        <w:rPr>
          <w:rFonts w:asciiTheme="minorHAnsi" w:hAnsiTheme="minorHAnsi" w:cstheme="minorHAnsi"/>
          <w:i/>
          <w:sz w:val="22"/>
          <w:szCs w:val="22"/>
        </w:rPr>
        <w:t>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ing 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hosi for 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risis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z w:val="22"/>
          <w:szCs w:val="22"/>
        </w:rPr>
        <w:t>ine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rs.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of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lth –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3A2ED0">
        <w:rPr>
          <w:rFonts w:asciiTheme="minorHAnsi" w:hAnsiTheme="minorHAnsi" w:cstheme="minorHAnsi"/>
          <w:sz w:val="22"/>
          <w:szCs w:val="22"/>
        </w:rPr>
        <w:t xml:space="preserve">ss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isis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0BC5A1BE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7DABC28" w14:textId="77777777" w:rsidR="00183445" w:rsidRPr="003A2ED0" w:rsidRDefault="00873DA8">
      <w:pPr>
        <w:ind w:left="880" w:right="385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2011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z w:val="22"/>
          <w:szCs w:val="22"/>
        </w:rPr>
        <w:t>ist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>hotic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Ears: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Und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rstanding and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ommuni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ating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a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rson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ho is 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3A2ED0">
        <w:rPr>
          <w:rFonts w:asciiTheme="minorHAnsi" w:hAnsiTheme="minorHAnsi" w:cstheme="minorHAnsi"/>
          <w:i/>
          <w:sz w:val="22"/>
          <w:szCs w:val="22"/>
        </w:rPr>
        <w:t>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ing 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hosis.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lth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–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 Ang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sz w:val="22"/>
          <w:szCs w:val="22"/>
        </w:rPr>
        <w:t>Asso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tion.</w:t>
      </w:r>
    </w:p>
    <w:p w14:paraId="5D7124F8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8A42126" w14:textId="77777777" w:rsidR="00183445" w:rsidRPr="003A2ED0" w:rsidRDefault="00873DA8">
      <w:pPr>
        <w:ind w:left="880" w:right="768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2011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z w:val="22"/>
          <w:szCs w:val="22"/>
        </w:rPr>
        <w:t>Appl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lini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al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z w:val="22"/>
          <w:szCs w:val="22"/>
        </w:rPr>
        <w:t>no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dge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and 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z w:val="22"/>
          <w:szCs w:val="22"/>
        </w:rPr>
        <w:t>ills for Addi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tion </w:t>
      </w:r>
      <w:r w:rsidRPr="003A2ED0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z w:val="22"/>
          <w:szCs w:val="22"/>
        </w:rPr>
        <w:t>: An 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for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i/>
          <w:sz w:val="22"/>
          <w:szCs w:val="22"/>
        </w:rPr>
        <w:t>nsure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quir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2B988D97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7CAB15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2011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Using Empathy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Boo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z w:val="22"/>
          <w:szCs w:val="22"/>
        </w:rPr>
        <w:t>s to Un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rstand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hildr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ns’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F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i/>
          <w:sz w:val="22"/>
          <w:szCs w:val="22"/>
        </w:rPr>
        <w:t>lings and 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du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</w:p>
    <w:p w14:paraId="47BBF435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ting Out in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hildr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n.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outh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10947C35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B6DC6C3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201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3A2ED0">
        <w:rPr>
          <w:rFonts w:asciiTheme="minorHAnsi" w:hAnsiTheme="minorHAnsi" w:cstheme="minorHAnsi"/>
          <w:i/>
          <w:spacing w:val="-3"/>
          <w:sz w:val="22"/>
          <w:szCs w:val="22"/>
        </w:rPr>
        <w:t>)</w:t>
      </w:r>
      <w:r w:rsidRPr="003A2ED0">
        <w:rPr>
          <w:rFonts w:asciiTheme="minorHAnsi" w:hAnsiTheme="minorHAnsi" w:cstheme="minorHAnsi"/>
          <w:i/>
          <w:sz w:val="22"/>
          <w:szCs w:val="22"/>
        </w:rPr>
        <w:t>. Pimp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z w:val="22"/>
          <w:szCs w:val="22"/>
        </w:rPr>
        <w:t>our P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rPoint: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 Simple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Guide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to Fo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us,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larif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z w:val="22"/>
          <w:szCs w:val="22"/>
        </w:rPr>
        <w:t>, and</w:t>
      </w:r>
    </w:p>
    <w:p w14:paraId="2D6EE196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Engage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an Audi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s. Audi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40.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hD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ists.</w:t>
      </w:r>
    </w:p>
    <w:p w14:paraId="11D0FA8E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28E2DE" w14:textId="77777777" w:rsidR="00183445" w:rsidRPr="003A2ED0" w:rsidRDefault="00873DA8">
      <w:pPr>
        <w:ind w:left="880" w:right="879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2011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z w:val="22"/>
          <w:szCs w:val="22"/>
        </w:rPr>
        <w:t>Eff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ase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ntation and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onsultation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s. Audi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3A2ED0">
        <w:rPr>
          <w:rFonts w:asciiTheme="minorHAnsi" w:hAnsiTheme="minorHAnsi" w:cstheme="minorHAnsi"/>
          <w:sz w:val="22"/>
          <w:szCs w:val="22"/>
        </w:rPr>
        <w:t xml:space="preserve">0.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ists.</w:t>
      </w:r>
    </w:p>
    <w:p w14:paraId="50942ADA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F3CBC9E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A2ED0">
        <w:rPr>
          <w:rFonts w:asciiTheme="minorHAnsi" w:hAnsiTheme="minorHAnsi" w:cstheme="minorHAnsi"/>
          <w:sz w:val="22"/>
          <w:szCs w:val="22"/>
        </w:rPr>
        <w:t xml:space="preserve">, E.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2008,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andat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d 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porting for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z w:val="22"/>
          <w:szCs w:val="22"/>
        </w:rPr>
        <w:t>GB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Q</w:t>
      </w:r>
      <w:r w:rsidRPr="003A2ED0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lpline</w:t>
      </w:r>
    </w:p>
    <w:p w14:paraId="381CE7EB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ouns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lors</w:t>
      </w:r>
      <w:r w:rsidRPr="003A2ED0">
        <w:rPr>
          <w:rFonts w:asciiTheme="minorHAnsi" w:hAnsiTheme="minorHAnsi" w:cstheme="minorHAnsi"/>
          <w:sz w:val="22"/>
          <w:szCs w:val="22"/>
        </w:rPr>
        <w:t>.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vor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oj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 xml:space="preserve">t,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 Hol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woo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47F9F923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D79A97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2008, </w:t>
      </w:r>
      <w:r w:rsidRPr="003A2ED0">
        <w:rPr>
          <w:rFonts w:asciiTheme="minorHAnsi" w:hAnsiTheme="minorHAnsi" w:cstheme="minorHAnsi"/>
          <w:sz w:val="22"/>
          <w:szCs w:val="22"/>
        </w:rPr>
        <w:t>2009,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2010, Au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st)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lf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for the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z w:val="22"/>
          <w:szCs w:val="22"/>
        </w:rPr>
        <w:t>on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i/>
          <w:sz w:val="22"/>
          <w:szCs w:val="22"/>
        </w:rPr>
        <w:t>traditional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Graduate</w:t>
      </w:r>
    </w:p>
    <w:p w14:paraId="79527BC0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Stud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sz w:val="22"/>
          <w:szCs w:val="22"/>
        </w:rPr>
        <w:t>. 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uth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 xml:space="preserve">os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6C628057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E272BC" w14:textId="77777777" w:rsidR="00183445" w:rsidRPr="003A2ED0" w:rsidRDefault="00873DA8">
      <w:pPr>
        <w:ind w:left="880" w:right="145"/>
        <w:rPr>
          <w:rFonts w:asciiTheme="minorHAnsi" w:hAnsiTheme="minorHAnsi" w:cstheme="minorHAnsi"/>
          <w:sz w:val="22"/>
          <w:szCs w:val="22"/>
        </w:rPr>
        <w:sectPr w:rsidR="00183445" w:rsidRPr="003A2ED0">
          <w:pgSz w:w="12240" w:h="15840"/>
          <w:pgMar w:top="940" w:right="1280" w:bottom="280" w:left="1280" w:header="0" w:footer="897" w:gutter="0"/>
          <w:cols w:space="720"/>
        </w:sect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2006,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2007,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oti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ational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hniqu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ople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3A2ED0">
        <w:rPr>
          <w:rFonts w:asciiTheme="minorHAnsi" w:hAnsiTheme="minorHAnsi" w:cstheme="minorHAnsi"/>
          <w:i/>
          <w:sz w:val="22"/>
          <w:szCs w:val="22"/>
        </w:rPr>
        <w:t>re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lln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olit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3A2ED0">
        <w:rPr>
          <w:rFonts w:asciiTheme="minorHAnsi" w:hAnsiTheme="minorHAnsi" w:cstheme="minorHAnsi"/>
          <w:sz w:val="22"/>
          <w:szCs w:val="22"/>
        </w:rPr>
        <w:t>f 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luding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ists,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ists. No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lk,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1F5843C8" w14:textId="77777777" w:rsidR="00183445" w:rsidRPr="003A2ED0" w:rsidRDefault="00873DA8">
      <w:pPr>
        <w:spacing w:before="60"/>
        <w:ind w:left="880" w:right="336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lastRenderedPageBreak/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. (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2006,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z w:val="22"/>
          <w:szCs w:val="22"/>
        </w:rPr>
        <w:t>ing Humanistic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and 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onomic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ry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od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l,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ponso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Asi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ship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Uni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outh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msu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 Ko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 Asso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ship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 xml:space="preserve">ining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m: Ent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 xml:space="preserve">ip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Non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it 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tions.</w:t>
      </w:r>
    </w:p>
    <w:p w14:paraId="182D0CF3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3569016" w14:textId="77777777" w:rsidR="00183445" w:rsidRPr="003A2ED0" w:rsidRDefault="00873DA8">
      <w:pPr>
        <w:ind w:left="880" w:right="678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2005,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z w:val="22"/>
          <w:szCs w:val="22"/>
        </w:rPr>
        <w:t>un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Gu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rrilla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s for S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z w:val="22"/>
          <w:szCs w:val="22"/>
        </w:rPr>
        <w:t>phisti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d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or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ke</w:t>
      </w:r>
      <w:r w:rsidRPr="003A2ED0">
        <w:rPr>
          <w:rFonts w:asciiTheme="minorHAnsi" w:hAnsiTheme="minorHAnsi" w:cstheme="minorHAnsi"/>
          <w:i/>
          <w:sz w:val="22"/>
          <w:szCs w:val="22"/>
        </w:rPr>
        <w:t>rs</w:t>
      </w:r>
      <w:r w:rsidRPr="003A2ED0">
        <w:rPr>
          <w:rFonts w:asciiTheme="minorHAnsi" w:hAnsiTheme="minorHAnsi" w:cstheme="minorHAnsi"/>
          <w:sz w:val="22"/>
          <w:szCs w:val="22"/>
        </w:rPr>
        <w:t xml:space="preserve">: </w:t>
      </w:r>
      <w:r w:rsidRPr="003A2ED0">
        <w:rPr>
          <w:rFonts w:asciiTheme="minorHAnsi" w:hAnsiTheme="minorHAnsi" w:cstheme="minorHAnsi"/>
          <w:i/>
          <w:sz w:val="22"/>
          <w:szCs w:val="22"/>
        </w:rPr>
        <w:t>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3A2ED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hniqu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 to int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A2ED0">
        <w:rPr>
          <w:rFonts w:asciiTheme="minorHAnsi" w:hAnsiTheme="minorHAnsi" w:cstheme="minorHAnsi"/>
          <w:i/>
          <w:sz w:val="22"/>
          <w:szCs w:val="22"/>
        </w:rPr>
        <w:t>ne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and manage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ex</w:t>
      </w:r>
      <w:r w:rsidRPr="003A2ED0">
        <w:rPr>
          <w:rFonts w:asciiTheme="minorHAnsi" w:hAnsiTheme="minorHAnsi" w:cstheme="minorHAnsi"/>
          <w:i/>
          <w:sz w:val="22"/>
          <w:szCs w:val="22"/>
        </w:rPr>
        <w:t>tr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ly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sistant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li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nts. </w:t>
      </w:r>
      <w:r w:rsidRPr="003A2ED0">
        <w:rPr>
          <w:rFonts w:asciiTheme="minorHAnsi" w:hAnsiTheme="minorHAnsi" w:cstheme="minorHAnsi"/>
          <w:sz w:val="22"/>
          <w:szCs w:val="22"/>
        </w:rPr>
        <w:t xml:space="preserve">Good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 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Ang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7AE24C3E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693E5D3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2005, M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oti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ational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hniqu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nst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tor</w:t>
      </w:r>
    </w:p>
    <w:p w14:paraId="02E4C0DF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App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. Univ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outh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1CC7F019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D52B4B1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2005, M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oti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ational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hniqu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nst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tor</w:t>
      </w:r>
    </w:p>
    <w:p w14:paraId="28EAD154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App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. Univ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outh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vin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536D53FD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43BEDE6" w14:textId="77777777" w:rsidR="00183445" w:rsidRPr="003A2ED0" w:rsidRDefault="00873DA8">
      <w:pPr>
        <w:ind w:left="880" w:right="815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2004,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alifornia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andat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porting: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Emplo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ye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and RN Ori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ntation</w:t>
      </w:r>
      <w:r w:rsidRPr="003A2ED0">
        <w:rPr>
          <w:rFonts w:asciiTheme="minorHAnsi" w:hAnsiTheme="minorHAnsi" w:cstheme="minorHAnsi"/>
          <w:sz w:val="22"/>
          <w:szCs w:val="22"/>
        </w:rPr>
        <w:t xml:space="preserve">. Good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 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2A2253FE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1FCFD09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2003,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ools for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3A2ED0">
        <w:rPr>
          <w:rFonts w:asciiTheme="minorHAnsi" w:hAnsiTheme="minorHAnsi" w:cstheme="minorHAnsi"/>
          <w:i/>
          <w:sz w:val="22"/>
          <w:szCs w:val="22"/>
        </w:rPr>
        <w:t>imizing Eff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ss in 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i/>
          <w:sz w:val="22"/>
          <w:szCs w:val="22"/>
        </w:rPr>
        <w:t>th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</w:p>
    <w:p w14:paraId="6183F9DD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.N.,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ini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Ang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A.</w:t>
      </w:r>
    </w:p>
    <w:p w14:paraId="1F158AF3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88059D5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2003,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z w:val="22"/>
          <w:szCs w:val="22"/>
        </w:rPr>
        <w:t>Sur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e-</w:t>
      </w:r>
      <w:r w:rsidRPr="003A2ED0">
        <w:rPr>
          <w:rFonts w:asciiTheme="minorHAnsi" w:hAnsiTheme="minorHAnsi" w:cstheme="minorHAnsi"/>
          <w:i/>
          <w:sz w:val="22"/>
          <w:szCs w:val="22"/>
        </w:rPr>
        <w:t>fire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Pra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Gui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lin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 for the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atm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 of Substan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</w:p>
    <w:p w14:paraId="0F02F3C8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Abus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z w:val="22"/>
          <w:szCs w:val="22"/>
        </w:rPr>
        <w:t>Domini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n Univ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 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7F4F0A5B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4D48EF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2003,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ck</w:t>
      </w:r>
      <w:r w:rsidRPr="003A2ED0">
        <w:rPr>
          <w:rFonts w:asciiTheme="minorHAnsi" w:hAnsiTheme="minorHAnsi" w:cstheme="minorHAnsi"/>
          <w:i/>
          <w:sz w:val="22"/>
          <w:szCs w:val="22"/>
        </w:rPr>
        <w:t>ling of the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Qualitati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and Quantitati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Diss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rtation.</w:t>
      </w:r>
    </w:p>
    <w:p w14:paraId="2DF3C6AD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ola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o.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 xml:space="preserve">hD,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 Diss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7C19AA1E" w14:textId="77777777" w:rsidR="00183445" w:rsidRPr="003A2ED0" w:rsidRDefault="0018344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FA047D7" w14:textId="77777777" w:rsidR="00183445" w:rsidRPr="003A2ED0" w:rsidRDefault="00873DA8">
      <w:pPr>
        <w:spacing w:line="260" w:lineRule="exact"/>
        <w:ind w:left="880" w:right="123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2002,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ulptu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ussion, </w:t>
      </w:r>
      <w:r w:rsidRPr="003A2ED0">
        <w:rPr>
          <w:rFonts w:asciiTheme="minorHAnsi" w:hAnsiTheme="minorHAnsi" w:cstheme="minorHAnsi"/>
          <w:i/>
          <w:sz w:val="22"/>
          <w:szCs w:val="22"/>
        </w:rPr>
        <w:t>Paradigm Shift…Ode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to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homas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uhn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ommon 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nominator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CSW</w:t>
      </w:r>
      <w:r w:rsidRPr="003A2ED0">
        <w:rPr>
          <w:rFonts w:asciiTheme="minorHAnsi" w:hAnsiTheme="minorHAnsi" w:cstheme="minorHAnsi"/>
          <w:sz w:val="22"/>
          <w:szCs w:val="22"/>
        </w:rPr>
        <w:t>E 48</w:t>
      </w:r>
      <w:r w:rsidRPr="003A2ED0">
        <w:rPr>
          <w:rFonts w:asciiTheme="minorHAnsi" w:hAnsiTheme="minorHAnsi" w:cstheme="minorHAnsi"/>
          <w:spacing w:val="-1"/>
          <w:position w:val="11"/>
          <w:sz w:val="22"/>
          <w:szCs w:val="22"/>
        </w:rPr>
        <w:t>t</w:t>
      </w:r>
      <w:r w:rsidRPr="003A2ED0">
        <w:rPr>
          <w:rFonts w:asciiTheme="minorHAnsi" w:hAnsiTheme="minorHAnsi" w:cstheme="minorHAnsi"/>
          <w:position w:val="1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21"/>
          <w:position w:val="1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Annu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tin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ts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stiv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l, 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shvill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 TN.</w:t>
      </w:r>
    </w:p>
    <w:p w14:paraId="42F1088E" w14:textId="77777777" w:rsidR="00183445" w:rsidRPr="003A2ED0" w:rsidRDefault="0018344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3E1F665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2002,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Und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rstanding 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ute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>hotic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omp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nsat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on from the</w:t>
      </w:r>
    </w:p>
    <w:p w14:paraId="7EB64D1D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Pati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3A2ED0">
        <w:rPr>
          <w:rFonts w:asciiTheme="minorHAnsi" w:hAnsiTheme="minorHAnsi" w:cstheme="minorHAnsi"/>
          <w:i/>
          <w:sz w:val="22"/>
          <w:szCs w:val="22"/>
        </w:rPr>
        <w:t>s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rsp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ti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>omini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n 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32B95C3B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C13FF4E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2002, 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i/>
          <w:sz w:val="22"/>
          <w:szCs w:val="22"/>
        </w:rPr>
        <w:t>pt of Rol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 in Group 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z w:val="22"/>
          <w:szCs w:val="22"/>
        </w:rPr>
        <w:t>namic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z w:val="22"/>
          <w:szCs w:val="22"/>
        </w:rPr>
        <w:t>st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ms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llinois</w:t>
      </w:r>
    </w:p>
    <w:p w14:paraId="76360BD4" w14:textId="77777777" w:rsidR="00183445" w:rsidRPr="003A2ED0" w:rsidRDefault="00873DA8">
      <w:pPr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ssion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. D.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m.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1270C293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AE52CF0" w14:textId="77777777" w:rsidR="00183445" w:rsidRPr="003A2ED0" w:rsidRDefault="00873DA8">
      <w:pPr>
        <w:ind w:left="880" w:right="241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1999,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z w:val="22"/>
          <w:szCs w:val="22"/>
        </w:rPr>
        <w:t>Un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rstanding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ontributing Fa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tors to 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u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>hotic 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>om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nsation Among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ople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Dually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Diagnos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3A2ED0">
        <w:rPr>
          <w:rFonts w:asciiTheme="minorHAnsi" w:hAnsiTheme="minorHAnsi" w:cstheme="minorHAnsi"/>
          <w:i/>
          <w:sz w:val="22"/>
          <w:szCs w:val="22"/>
        </w:rPr>
        <w:t>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ll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ss and Substan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Abus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Al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ohol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 xml:space="preserve">old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shin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ton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14F9BB1F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B8C5620" w14:textId="77777777" w:rsidR="00183445" w:rsidRPr="003A2ED0" w:rsidRDefault="00873DA8">
      <w:pPr>
        <w:ind w:left="880" w:right="241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1999, M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shold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lubhous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i/>
          <w:sz w:val="22"/>
          <w:szCs w:val="22"/>
        </w:rPr>
        <w:t>Und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rstan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ontributing Fa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tors to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ute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>hotic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nsation Among 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ople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w</w:t>
      </w:r>
      <w:r w:rsidRPr="003A2ED0">
        <w:rPr>
          <w:rFonts w:asciiTheme="minorHAnsi" w:hAnsiTheme="minorHAnsi" w:cstheme="minorHAnsi"/>
          <w:i/>
          <w:sz w:val="22"/>
          <w:szCs w:val="22"/>
        </w:rPr>
        <w:t>ho ha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b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i/>
          <w:sz w:val="22"/>
          <w:szCs w:val="22"/>
        </w:rPr>
        <w:t>n Dually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Diagnos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ith 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3A2ED0">
        <w:rPr>
          <w:rFonts w:asciiTheme="minorHAnsi" w:hAnsiTheme="minorHAnsi" w:cstheme="minorHAnsi"/>
          <w:i/>
          <w:sz w:val="22"/>
          <w:szCs w:val="22"/>
        </w:rPr>
        <w:t>re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lln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ss and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Substan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Abus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ining</w:t>
      </w:r>
    </w:p>
    <w:p w14:paraId="61D0D680" w14:textId="77777777" w:rsidR="00183445" w:rsidRPr="003A2ED0" w:rsidRDefault="00873DA8">
      <w:pPr>
        <w:ind w:left="940"/>
        <w:rPr>
          <w:rFonts w:asciiTheme="minorHAnsi" w:hAnsiTheme="minorHAnsi" w:cstheme="minorHAnsi"/>
          <w:sz w:val="22"/>
          <w:szCs w:val="22"/>
        </w:rPr>
        <w:sectPr w:rsidR="00183445" w:rsidRPr="003A2ED0">
          <w:pgSz w:w="12240" w:h="15840"/>
          <w:pgMar w:top="940" w:right="1280" w:bottom="280" w:left="1280" w:header="0" w:footer="897" w:gutter="0"/>
          <w:cols w:space="720"/>
        </w:sectPr>
      </w:pP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Al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ohol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d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e.</w:t>
      </w:r>
    </w:p>
    <w:p w14:paraId="23C1D447" w14:textId="77777777" w:rsidR="00183445" w:rsidRPr="003A2ED0" w:rsidRDefault="00873DA8">
      <w:pPr>
        <w:spacing w:before="60"/>
        <w:ind w:left="16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lastRenderedPageBreak/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1996,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 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; 1997, Ap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; 1998 Ap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 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;</w:t>
      </w:r>
    </w:p>
    <w:p w14:paraId="5DF97139" w14:textId="77777777" w:rsidR="00183445" w:rsidRPr="003A2ED0" w:rsidRDefault="00873DA8">
      <w:pPr>
        <w:ind w:left="1600" w:right="845"/>
        <w:jc w:val="both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1999, Ap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 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;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3A2ED0">
        <w:rPr>
          <w:rFonts w:asciiTheme="minorHAnsi" w:hAnsiTheme="minorHAnsi" w:cstheme="minorHAnsi"/>
          <w:sz w:val="22"/>
          <w:szCs w:val="22"/>
        </w:rPr>
        <w:t>000, Ap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 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alth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ds </w:t>
      </w:r>
      <w:r w:rsidRPr="003A2ED0">
        <w:rPr>
          <w:rFonts w:asciiTheme="minorHAnsi" w:hAnsiTheme="minorHAnsi" w:cstheme="minorHAnsi"/>
          <w:i/>
          <w:sz w:val="22"/>
          <w:szCs w:val="22"/>
        </w:rPr>
        <w:t>of Vuln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rable Groups,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o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ond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 No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thw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inb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g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457971D9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F115903" w14:textId="77777777" w:rsidR="00183445" w:rsidRPr="003A2ED0" w:rsidRDefault="00873DA8">
      <w:pPr>
        <w:ind w:left="1600" w:right="465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1998; 1999;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2000,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z w:val="22"/>
          <w:szCs w:val="22"/>
        </w:rPr>
        <w:t>Funding and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anag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are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B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fits for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3A2ED0">
        <w:rPr>
          <w:rFonts w:asciiTheme="minorHAnsi" w:hAnsiTheme="minorHAnsi" w:cstheme="minorHAnsi"/>
          <w:i/>
          <w:sz w:val="22"/>
          <w:szCs w:val="22"/>
        </w:rPr>
        <w:t>ntal 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alth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atm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nt, </w:t>
      </w:r>
      <w:r w:rsidRPr="003A2ED0">
        <w:rPr>
          <w:rFonts w:asciiTheme="minorHAnsi" w:hAnsiTheme="minorHAnsi" w:cstheme="minorHAnsi"/>
          <w:sz w:val="22"/>
          <w:szCs w:val="22"/>
        </w:rPr>
        <w:t>No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n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, Add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SW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hD/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3790B75C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D71425" w14:textId="77777777" w:rsidR="00183445" w:rsidRPr="003A2ED0" w:rsidRDefault="00873DA8">
      <w:pPr>
        <w:spacing w:line="260" w:lineRule="exact"/>
        <w:ind w:left="8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ubli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  <w:u w:val="single" w:color="000000"/>
        </w:rPr>
        <w:t>ca</w:t>
      </w:r>
      <w:r w:rsidRPr="003A2ED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tions</w:t>
      </w:r>
    </w:p>
    <w:p w14:paraId="672CB378" w14:textId="77777777" w:rsidR="00183445" w:rsidRPr="003A2ED0" w:rsidRDefault="0018344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8EDEF3E" w14:textId="77777777" w:rsidR="00183445" w:rsidRPr="003A2ED0" w:rsidRDefault="00873DA8">
      <w:pPr>
        <w:spacing w:before="29"/>
        <w:ind w:left="1600" w:right="526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iss, E., &amp;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oll,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in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 App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Evid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ntion of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king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to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 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A2ED0">
        <w:rPr>
          <w:rFonts w:asciiTheme="minorHAnsi" w:hAnsiTheme="minorHAnsi" w:cstheme="minorHAnsi"/>
          <w:sz w:val="22"/>
          <w:szCs w:val="22"/>
        </w:rPr>
        <w:t>ns who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os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with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Addi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tion.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A2ED0">
        <w:rPr>
          <w:rFonts w:asciiTheme="minorHAnsi" w:hAnsiTheme="minorHAnsi" w:cstheme="minorHAnsi"/>
          <w:i/>
          <w:sz w:val="22"/>
          <w:szCs w:val="22"/>
        </w:rPr>
        <w:t>ournal of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ork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i/>
          <w:sz w:val="22"/>
          <w:szCs w:val="22"/>
        </w:rPr>
        <w:t>ra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in the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Addi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tions, Sp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ial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ssu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ilitary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rans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1AFFDF8A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2F6595" w14:textId="77777777" w:rsidR="00183445" w:rsidRPr="003A2ED0" w:rsidRDefault="00873DA8">
      <w:pPr>
        <w:ind w:left="1600" w:right="1055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M.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2009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t in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l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oups. </w:t>
      </w:r>
      <w:r w:rsidRPr="003A2ED0">
        <w:rPr>
          <w:rFonts w:asciiTheme="minorHAnsi" w:hAnsiTheme="minorHAnsi" w:cstheme="minorHAnsi"/>
          <w:i/>
          <w:sz w:val="22"/>
          <w:szCs w:val="22"/>
        </w:rPr>
        <w:t>Add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tion Prof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ssional.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6658E4A9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B4917EF" w14:textId="77777777" w:rsidR="00183445" w:rsidRPr="003A2ED0" w:rsidRDefault="00873DA8">
      <w:pPr>
        <w:ind w:left="1600" w:right="508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M.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2008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 Mi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sibiliti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s, nu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rer</w:t>
      </w:r>
      <w:r w:rsidRPr="003A2ED0">
        <w:rPr>
          <w:rFonts w:asciiTheme="minorHAnsi" w:hAnsiTheme="minorHAnsi" w:cstheme="minorHAnsi"/>
          <w:sz w:val="22"/>
          <w:szCs w:val="22"/>
        </w:rPr>
        <w:t>, 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: The impo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moth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ht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tionship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mong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subst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busi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 xml:space="preserve">g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ls.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ouns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lor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A2ED0">
        <w:rPr>
          <w:rFonts w:asciiTheme="minorHAnsi" w:hAnsiTheme="minorHAnsi" w:cstheme="minorHAnsi"/>
          <w:i/>
          <w:sz w:val="22"/>
          <w:szCs w:val="22"/>
        </w:rPr>
        <w:t>ournal.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3E282549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2B25EE" w14:textId="77777777" w:rsidR="00183445" w:rsidRPr="003A2ED0" w:rsidRDefault="00873DA8">
      <w:pPr>
        <w:ind w:left="1600" w:right="541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M.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2008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3A2ED0">
        <w:rPr>
          <w:rFonts w:asciiTheme="minorHAnsi" w:hAnsiTheme="minorHAnsi" w:cstheme="minorHAnsi"/>
          <w:sz w:val="22"/>
          <w:szCs w:val="22"/>
        </w:rPr>
        <w:t>s little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l: 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tionship b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tw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A2ED0">
        <w:rPr>
          <w:rFonts w:asciiTheme="minorHAnsi" w:hAnsiTheme="minorHAnsi" w:cstheme="minorHAnsi"/>
          <w:sz w:val="22"/>
          <w:szCs w:val="22"/>
        </w:rPr>
        <w:t>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subst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use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mo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ls.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ouns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lor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ournal. 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, Vol. 9, No. 5.</w:t>
      </w:r>
    </w:p>
    <w:p w14:paraId="035AEF16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292C761" w14:textId="77777777" w:rsidR="00183445" w:rsidRPr="003A2ED0" w:rsidRDefault="00873DA8">
      <w:pPr>
        <w:ind w:left="1600" w:right="804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M.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2007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ths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to-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ch a</w:t>
      </w:r>
      <w:r w:rsidRPr="003A2ED0">
        <w:rPr>
          <w:rFonts w:asciiTheme="minorHAnsi" w:hAnsiTheme="minorHAnsi" w:cstheme="minorHAnsi"/>
          <w:sz w:val="22"/>
          <w:szCs w:val="22"/>
        </w:rPr>
        <w:t>dol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subst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bus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ouns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lor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ournal.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/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z w:val="22"/>
          <w:szCs w:val="22"/>
        </w:rPr>
        <w:t>un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63F7AA67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F512D47" w14:textId="77777777" w:rsidR="00183445" w:rsidRPr="003A2ED0" w:rsidRDefault="00873DA8">
      <w:pPr>
        <w:ind w:left="1600" w:right="881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&amp;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M.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2007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ult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to-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 xml:space="preserve">h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le subst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bu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s.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ouns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lor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ournal.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arc</w:t>
      </w:r>
      <w:r w:rsidRPr="003A2ED0">
        <w:rPr>
          <w:rFonts w:asciiTheme="minorHAnsi" w:hAnsiTheme="minorHAnsi" w:cstheme="minorHAnsi"/>
          <w:sz w:val="22"/>
          <w:szCs w:val="22"/>
        </w:rPr>
        <w:t>h/A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il.</w:t>
      </w:r>
    </w:p>
    <w:p w14:paraId="5842B9EF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2E3E80F" w14:textId="77777777" w:rsidR="00183445" w:rsidRPr="003A2ED0" w:rsidRDefault="00873DA8">
      <w:pPr>
        <w:ind w:left="1600" w:right="306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2002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in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will soon be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 xml:space="preserve">d: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 xml:space="preserve">g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3A2ED0">
        <w:rPr>
          <w:rFonts w:asciiTheme="minorHAnsi" w:hAnsiTheme="minorHAnsi" w:cstheme="minorHAnsi"/>
          <w:sz w:val="22"/>
          <w:szCs w:val="22"/>
        </w:rPr>
        <w:t>ute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hotic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omp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3A2ED0">
        <w:rPr>
          <w:rFonts w:asciiTheme="minorHAnsi" w:hAnsiTheme="minorHAnsi" w:cstheme="minorHAnsi"/>
          <w:sz w:val="22"/>
          <w:szCs w:val="22"/>
        </w:rPr>
        <w:t>om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3A2ED0">
        <w:rPr>
          <w:rFonts w:asciiTheme="minorHAnsi" w:hAnsiTheme="minorHAnsi" w:cstheme="minorHAnsi"/>
          <w:sz w:val="22"/>
          <w:szCs w:val="22"/>
        </w:rPr>
        <w:t>s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tiv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Do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diss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tion,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ola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 2002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3A2ED0">
        <w:rPr>
          <w:rFonts w:asciiTheme="minorHAnsi" w:hAnsiTheme="minorHAnsi" w:cstheme="minorHAnsi"/>
          <w:sz w:val="22"/>
          <w:szCs w:val="22"/>
        </w:rPr>
        <w:t xml:space="preserve">. </w:t>
      </w:r>
      <w:r w:rsidRPr="003A2ED0">
        <w:rPr>
          <w:rFonts w:asciiTheme="minorHAnsi" w:hAnsiTheme="minorHAnsi" w:cstheme="minorHAnsi"/>
          <w:i/>
          <w:sz w:val="22"/>
          <w:szCs w:val="22"/>
        </w:rPr>
        <w:t>Diss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rtation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Abstra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rnational.</w:t>
      </w:r>
    </w:p>
    <w:p w14:paraId="4C4A3FF2" w14:textId="77777777" w:rsidR="00183445" w:rsidRPr="003A2ED0" w:rsidRDefault="0018344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783FF1B" w14:textId="77777777" w:rsidR="00183445" w:rsidRPr="003A2ED0" w:rsidRDefault="00873DA8">
      <w:pPr>
        <w:ind w:left="1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pict w14:anchorId="7988B773">
          <v:group id="_x0000_s1034" style="position:absolute;left:0;text-align:left;margin-left:36pt;margin-top:15.7pt;width:498pt;height:0;z-index:-251657216;mso-position-horizontal-relative:page" coordorigin="720,314" coordsize="9960,0">
            <v:shape id="_x0000_s1035" style="position:absolute;left:720;top:314;width:9960;height:0" coordorigin="720,314" coordsize="9960,0" path="m720,314r9960,e" filled="f">
              <v:path arrowok="t"/>
            </v:shape>
            <w10:wrap anchorx="page"/>
          </v:group>
        </w:pict>
      </w:r>
      <w:r w:rsidRPr="003A2ED0">
        <w:rPr>
          <w:rFonts w:asciiTheme="minorHAnsi" w:hAnsiTheme="minorHAnsi" w:cstheme="minorHAnsi"/>
          <w:b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ESE</w:t>
      </w:r>
      <w:r w:rsidRPr="003A2ED0">
        <w:rPr>
          <w:rFonts w:asciiTheme="minorHAnsi" w:hAnsiTheme="minorHAnsi" w:cstheme="minorHAnsi"/>
          <w:b/>
          <w:sz w:val="22"/>
          <w:szCs w:val="22"/>
        </w:rPr>
        <w:t xml:space="preserve">ARCH 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z w:val="22"/>
          <w:szCs w:val="22"/>
        </w:rPr>
        <w:t>ROJ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z w:val="22"/>
          <w:szCs w:val="22"/>
        </w:rPr>
        <w:t>S</w:t>
      </w:r>
    </w:p>
    <w:p w14:paraId="7DDE80A0" w14:textId="77777777" w:rsidR="00183445" w:rsidRPr="003A2ED0" w:rsidRDefault="0018344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BF987D0" w14:textId="77777777" w:rsidR="00183445" w:rsidRPr="003A2ED0" w:rsidRDefault="00873DA8">
      <w:pPr>
        <w:ind w:left="1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1999               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sis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Adm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nist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omm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 xml:space="preserve">ons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 xml:space="preserve">k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0EDC22FD" w14:textId="77777777" w:rsidR="00183445" w:rsidRPr="003A2ED0" w:rsidRDefault="00873DA8">
      <w:pPr>
        <w:ind w:left="1600" w:right="122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An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sis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q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om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ollowing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ultu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l div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d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lth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,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on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e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ton 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uth Out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reac</w:t>
      </w:r>
      <w:r w:rsidRPr="003A2ED0">
        <w:rPr>
          <w:rFonts w:asciiTheme="minorHAnsi" w:hAnsiTheme="minorHAnsi" w:cstheme="minorHAnsi"/>
          <w:sz w:val="22"/>
          <w:szCs w:val="22"/>
        </w:rPr>
        <w:t>h.</w:t>
      </w:r>
    </w:p>
    <w:p w14:paraId="2E36F105" w14:textId="77777777" w:rsidR="00183445" w:rsidRPr="003A2ED0" w:rsidRDefault="0018344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0CC90DA2" w14:textId="77777777" w:rsidR="00183445" w:rsidRPr="003A2ED0" w:rsidRDefault="00873DA8">
      <w:pPr>
        <w:ind w:left="1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pict w14:anchorId="0CF2B76F">
          <v:group id="_x0000_s1032" style="position:absolute;left:0;text-align:left;margin-left:36pt;margin-top:18.1pt;width:500pt;height:.05pt;z-index:-251658240;mso-position-horizontal-relative:page" coordorigin="720,362" coordsize="10000,1">
            <v:shape id="_x0000_s1033" style="position:absolute;left:720;top:362;width:10000;height:1" coordorigin="720,362" coordsize="10000,1" path="m720,362r10000,1e" filled="f">
              <v:path arrowok="t"/>
            </v:shape>
            <w10:wrap anchorx="page"/>
          </v:group>
        </w:pic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3A2ED0">
        <w:rPr>
          <w:rFonts w:asciiTheme="minorHAnsi" w:hAnsiTheme="minorHAnsi" w:cstheme="minorHAnsi"/>
          <w:b/>
          <w:sz w:val="22"/>
          <w:szCs w:val="22"/>
        </w:rPr>
        <w:t>IONAL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E</w:t>
      </w:r>
      <w:r w:rsidRPr="003A2ED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b/>
          <w:sz w:val="22"/>
          <w:szCs w:val="22"/>
        </w:rPr>
        <w:t>OY</w:t>
      </w:r>
      <w:r w:rsidRPr="003A2ED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z w:val="22"/>
          <w:szCs w:val="22"/>
        </w:rPr>
        <w:t>NT</w:t>
      </w:r>
    </w:p>
    <w:p w14:paraId="181CB7E7" w14:textId="77777777" w:rsidR="00183445" w:rsidRPr="003A2ED0" w:rsidRDefault="0018344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0C7C74D" w14:textId="77777777" w:rsidR="00183445" w:rsidRPr="003A2ED0" w:rsidRDefault="00873DA8">
      <w:pPr>
        <w:ind w:left="129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2003 -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3A2ED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GOOD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AMA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TAN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  <w:r w:rsidRPr="003A2ED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os 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A</w:t>
      </w:r>
    </w:p>
    <w:p w14:paraId="2B359929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2006                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lini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al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3A2ED0">
        <w:rPr>
          <w:rFonts w:asciiTheme="minorHAnsi" w:hAnsiTheme="minorHAnsi" w:cstheme="minorHAnsi"/>
          <w:i/>
          <w:sz w:val="22"/>
          <w:szCs w:val="22"/>
        </w:rPr>
        <w:t>r –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Em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rg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Room</w:t>
      </w:r>
    </w:p>
    <w:p w14:paraId="4241789C" w14:textId="77777777" w:rsidR="00183445" w:rsidRPr="003A2ED0" w:rsidRDefault="00873DA8">
      <w:pPr>
        <w:spacing w:before="2"/>
        <w:ind w:left="1600"/>
        <w:rPr>
          <w:rFonts w:asciiTheme="minorHAnsi" w:hAnsiTheme="minorHAnsi" w:cstheme="minorHAnsi"/>
          <w:sz w:val="22"/>
          <w:szCs w:val="22"/>
        </w:rPr>
        <w:sectPr w:rsidR="00183445" w:rsidRPr="003A2ED0">
          <w:pgSz w:w="12240" w:h="15840"/>
          <w:pgMar w:top="940" w:right="1280" w:bottom="280" w:left="560" w:header="0" w:footer="897" w:gutter="0"/>
          <w:cols w:space="720"/>
        </w:sect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$50,000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mon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 xml:space="preserve">h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loping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t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thw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</w:p>
    <w:p w14:paraId="64BCD3C8" w14:textId="77777777" w:rsidR="00183445" w:rsidRPr="003A2ED0" w:rsidRDefault="00873DA8">
      <w:pPr>
        <w:spacing w:before="60"/>
        <w:ind w:left="19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-1"/>
          <w:sz w:val="22"/>
          <w:szCs w:val="22"/>
        </w:rPr>
        <w:lastRenderedPageBreak/>
        <w:t>a</w:t>
      </w:r>
      <w:r w:rsidRPr="003A2ED0">
        <w:rPr>
          <w:rFonts w:asciiTheme="minorHAnsi" w:hAnsiTheme="minorHAnsi" w:cstheme="minorHAnsi"/>
          <w:sz w:val="22"/>
          <w:szCs w:val="22"/>
        </w:rPr>
        <w:t>nd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to 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dmissions by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unding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rce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3B159B10" w14:textId="77777777" w:rsidR="00183445" w:rsidRPr="003A2ED0" w:rsidRDefault="00873DA8">
      <w:pPr>
        <w:tabs>
          <w:tab w:val="left" w:pos="1940"/>
        </w:tabs>
        <w:spacing w:before="24" w:line="260" w:lineRule="exact"/>
        <w:ind w:left="1940" w:right="785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Al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t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m to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ommuni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>s of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46EA94DF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lop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tion of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so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wo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305E039B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vis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Adv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tion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</w:p>
    <w:p w14:paraId="21BD2DEC" w14:textId="77777777" w:rsidR="00183445" w:rsidRPr="003A2ED0" w:rsidRDefault="00873DA8">
      <w:pPr>
        <w:spacing w:line="260" w:lineRule="exact"/>
        <w:ind w:left="19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71977DB0" w14:textId="77777777" w:rsidR="00183445" w:rsidRPr="003A2ED0" w:rsidRDefault="00873DA8">
      <w:pPr>
        <w:spacing w:before="2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w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mpl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5BBDC9AA" w14:textId="77777777" w:rsidR="00183445" w:rsidRPr="003A2ED0" w:rsidRDefault="00873DA8">
      <w:pPr>
        <w:tabs>
          <w:tab w:val="left" w:pos="1940"/>
        </w:tabs>
        <w:spacing w:before="24" w:line="260" w:lineRule="exact"/>
        <w:ind w:left="1940" w:right="891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biop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hos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ls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to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ommuni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1AEE5AFF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p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hos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ppo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t to 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b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4525B31E" w14:textId="77777777" w:rsidR="00183445" w:rsidRPr="003A2ED0" w:rsidRDefault="00873DA8">
      <w:pPr>
        <w:tabs>
          <w:tab w:val="left" w:pos="1940"/>
        </w:tabs>
        <w:ind w:left="1940" w:right="330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los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l 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., 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s, nu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s)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ommunity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 xml:space="preserve">D,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D, hom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 sh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, dom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viol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 xml:space="preserve">or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hild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dults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).</w:t>
      </w:r>
    </w:p>
    <w:p w14:paraId="52554E81" w14:textId="77777777" w:rsidR="00183445" w:rsidRPr="003A2ED0" w:rsidRDefault="00873DA8">
      <w:pPr>
        <w:tabs>
          <w:tab w:val="left" w:pos="1940"/>
        </w:tabs>
        <w:spacing w:before="24" w:line="260" w:lineRule="exact"/>
        <w:ind w:left="1940" w:right="263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in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po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do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A2ED0">
        <w:rPr>
          <w:rFonts w:asciiTheme="minorHAnsi" w:hAnsiTheme="minorHAnsi" w:cstheme="minorHAnsi"/>
          <w:sz w:val="22"/>
          <w:szCs w:val="22"/>
        </w:rPr>
        <w:t xml:space="preserve">hild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bus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bu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ultive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vio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2DB18514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s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ndouts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mili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0E4B1E6B" w14:textId="77777777" w:rsidR="00183445" w:rsidRPr="003A2ED0" w:rsidRDefault="00873DA8">
      <w:pPr>
        <w:tabs>
          <w:tab w:val="left" w:pos="1940"/>
        </w:tabs>
        <w:spacing w:before="20" w:line="260" w:lineRule="exact"/>
        <w:ind w:left="1940" w:right="392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Assist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 in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gni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A2ED0">
        <w:rPr>
          <w:rFonts w:asciiTheme="minorHAnsi" w:hAnsiTheme="minorHAnsi" w:cstheme="minorHAnsi"/>
          <w:sz w:val="22"/>
          <w:szCs w:val="22"/>
        </w:rPr>
        <w:t>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with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tions, 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luding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ohol,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s, dom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stic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viol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72DAB3A7" w14:textId="77777777" w:rsidR="00183445" w:rsidRPr="003A2ED0" w:rsidRDefault="00873DA8">
      <w:pPr>
        <w:tabs>
          <w:tab w:val="left" w:pos="1940"/>
        </w:tabs>
        <w:spacing w:before="21" w:line="260" w:lineRule="exact"/>
        <w:ind w:left="1940" w:right="719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Empl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ob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 solving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thods to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void unn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dmissions.</w:t>
      </w:r>
    </w:p>
    <w:p w14:paraId="4B2B0421" w14:textId="77777777" w:rsidR="00183445" w:rsidRPr="003A2ED0" w:rsidRDefault="00873DA8">
      <w:pPr>
        <w:tabs>
          <w:tab w:val="left" w:pos="1940"/>
        </w:tabs>
        <w:spacing w:before="21" w:line="260" w:lineRule="exact"/>
        <w:ind w:left="1940" w:right="769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knowl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imbu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t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thodolo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utili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za</w:t>
      </w:r>
      <w:r w:rsidRPr="003A2ED0">
        <w:rPr>
          <w:rFonts w:asciiTheme="minorHAnsi" w:hAnsiTheme="minorHAnsi" w:cstheme="minorHAnsi"/>
          <w:sz w:val="22"/>
          <w:szCs w:val="22"/>
        </w:rPr>
        <w:t>tion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nt.</w:t>
      </w:r>
    </w:p>
    <w:p w14:paraId="4C4A4692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ht 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w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mpl</w:t>
      </w:r>
      <w:r w:rsidRPr="003A2ED0">
        <w:rPr>
          <w:rFonts w:asciiTheme="minorHAnsi" w:hAnsiTheme="minorHAnsi" w:cstheme="minorHAnsi"/>
          <w:spacing w:val="5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Ns 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ting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ws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 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58822E0C" w14:textId="77777777" w:rsidR="00183445" w:rsidRPr="003A2ED0" w:rsidRDefault="00183445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0"/>
        <w:gridCol w:w="6277"/>
        <w:gridCol w:w="2822"/>
      </w:tblGrid>
      <w:tr w:rsidR="003A2ED0" w:rsidRPr="003A2ED0" w14:paraId="2F0441DA" w14:textId="77777777">
        <w:trPr>
          <w:trHeight w:hRule="exact" w:val="358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152D687D" w14:textId="77777777" w:rsidR="00183445" w:rsidRPr="003A2ED0" w:rsidRDefault="00873DA8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2003-</w:t>
            </w:r>
          </w:p>
        </w:tc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14:paraId="0A0E4CFE" w14:textId="77777777" w:rsidR="00183445" w:rsidRPr="003A2ED0" w:rsidRDefault="00873DA8">
            <w:pPr>
              <w:spacing w:before="69"/>
              <w:ind w:left="4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U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 ME</w:t>
            </w:r>
            <w:r w:rsidRPr="003A2ED0">
              <w:rPr>
                <w:rFonts w:asciiTheme="minorHAnsi" w:hAnsiTheme="minorHAnsi" w:cstheme="minorHAnsi"/>
                <w:spacing w:val="4"/>
                <w:sz w:val="22"/>
                <w:szCs w:val="22"/>
                <w:u w:val="single" w:color="000000"/>
              </w:rPr>
              <w:t>D</w:t>
            </w:r>
            <w:r w:rsidRPr="003A2ED0">
              <w:rPr>
                <w:rFonts w:asciiTheme="minorHAnsi" w:hAnsiTheme="minorHAnsi" w:cstheme="minorHAnsi"/>
                <w:spacing w:val="-6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TER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-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ANTA MO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1AC6DFC" w14:textId="77777777" w:rsidR="00183445" w:rsidRPr="003A2ED0" w:rsidRDefault="00873DA8">
            <w:pPr>
              <w:spacing w:before="69"/>
              <w:ind w:left="1003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nta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Moni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3A2ED0" w:rsidRPr="003A2ED0" w14:paraId="70A741FA" w14:textId="77777777">
        <w:trPr>
          <w:trHeight w:hRule="exact" w:val="309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515F11D9" w14:textId="77777777" w:rsidR="00183445" w:rsidRPr="003A2ED0" w:rsidRDefault="00873DA8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2004</w:t>
            </w:r>
          </w:p>
        </w:tc>
        <w:tc>
          <w:tcPr>
            <w:tcW w:w="6277" w:type="dxa"/>
            <w:tcBorders>
              <w:top w:val="nil"/>
              <w:left w:val="nil"/>
              <w:bottom w:val="nil"/>
              <w:right w:val="nil"/>
            </w:tcBorders>
          </w:tcPr>
          <w:p w14:paraId="473CA0E0" w14:textId="77777777" w:rsidR="00183445" w:rsidRPr="003A2ED0" w:rsidRDefault="00873DA8">
            <w:pPr>
              <w:spacing w:line="260" w:lineRule="exact"/>
              <w:ind w:left="4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lini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al So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ial</w:t>
            </w:r>
            <w:r w:rsidRPr="003A2ED0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i/>
                <w:spacing w:val="-6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or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ke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r –</w:t>
            </w:r>
            <w:r w:rsidRPr="003A2ED0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i/>
                <w:spacing w:val="-3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k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nd P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r D</w:t>
            </w:r>
            <w:r w:rsidRPr="003A2ED0">
              <w:rPr>
                <w:rFonts w:asciiTheme="minorHAnsi" w:hAnsiTheme="minorHAnsi" w:cstheme="minorHAnsi"/>
                <w:i/>
                <w:spacing w:val="3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em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BF4928E" w14:textId="77777777" w:rsidR="00183445" w:rsidRPr="003A2ED0" w:rsidRDefault="001834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9AFF57" w14:textId="77777777" w:rsidR="00183445" w:rsidRPr="003A2ED0" w:rsidRDefault="00873DA8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mul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di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ostic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imp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ssions, indiv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</w:p>
    <w:p w14:paraId="64429F9E" w14:textId="77777777" w:rsidR="00183445" w:rsidRPr="003A2ED0" w:rsidRDefault="00873DA8">
      <w:pPr>
        <w:spacing w:before="1" w:line="260" w:lineRule="exact"/>
        <w:ind w:left="1940" w:right="541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isis int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ntion,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dvo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tion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tion.</w:t>
      </w:r>
    </w:p>
    <w:p w14:paraId="6AF269A1" w14:textId="77777777" w:rsidR="00183445" w:rsidRPr="003A2ED0" w:rsidRDefault="00873DA8">
      <w:pPr>
        <w:tabs>
          <w:tab w:val="left" w:pos="1940"/>
        </w:tabs>
        <w:spacing w:before="21" w:line="260" w:lineRule="exact"/>
        <w:ind w:left="1940" w:right="666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ultu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ir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fa</w:t>
      </w:r>
      <w:r w:rsidRPr="003A2ED0">
        <w:rPr>
          <w:rFonts w:asciiTheme="minorHAnsi" w:hAnsiTheme="minorHAnsi" w:cstheme="minorHAnsi"/>
          <w:sz w:val="22"/>
          <w:szCs w:val="22"/>
        </w:rPr>
        <w:t>mili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 on issu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min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illn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ss, sudd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th,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ult/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bus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illn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ss, on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area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</w:p>
    <w:p w14:paraId="70CB41A4" w14:textId="77777777" w:rsidR="00183445" w:rsidRPr="003A2ED0" w:rsidRDefault="00873DA8">
      <w:pPr>
        <w:spacing w:line="260" w:lineRule="exact"/>
        <w:ind w:left="19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luding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 xml:space="preserve">om,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3A2ED0">
        <w:rPr>
          <w:rFonts w:asciiTheme="minorHAnsi" w:hAnsiTheme="minorHAnsi" w:cstheme="minorHAnsi"/>
          <w:sz w:val="22"/>
          <w:szCs w:val="22"/>
        </w:rPr>
        <w:t>U.</w:t>
      </w:r>
    </w:p>
    <w:p w14:paraId="40A23008" w14:textId="77777777" w:rsidR="00183445" w:rsidRPr="003A2ED0" w:rsidRDefault="00873DA8">
      <w:pPr>
        <w:tabs>
          <w:tab w:val="left" w:pos="1940"/>
        </w:tabs>
        <w:spacing w:before="2"/>
        <w:ind w:left="1940" w:right="778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bo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with oth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3A2ED0">
        <w:rPr>
          <w:rFonts w:asciiTheme="minorHAnsi" w:hAnsiTheme="minorHAnsi" w:cstheme="minorHAnsi"/>
          <w:sz w:val="22"/>
          <w:szCs w:val="22"/>
        </w:rPr>
        <w:t>ssion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LA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D,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D,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hild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tive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s,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lth)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 xml:space="preserve">o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3A2ED0">
        <w:rPr>
          <w:rFonts w:asciiTheme="minorHAnsi" w:hAnsiTheme="minorHAnsi" w:cstheme="minorHAnsi"/>
          <w:sz w:val="22"/>
          <w:szCs w:val="22"/>
        </w:rPr>
        <w:t>ilit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optim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29197BB3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1AB3EDE" w14:textId="77777777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1996 – 2001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TH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 MEMO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 HO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3A2ED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</w:p>
    <w:p w14:paraId="3197B75F" w14:textId="77777777" w:rsidR="00183445" w:rsidRPr="003A2ED0" w:rsidRDefault="00873DA8">
      <w:pPr>
        <w:spacing w:line="26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Em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rg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Ps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hiatric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r: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Em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y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Room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lini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al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oordin</w:t>
      </w:r>
      <w:r w:rsidRPr="003A2ED0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z w:val="22"/>
          <w:szCs w:val="22"/>
        </w:rPr>
        <w:t>tor</w:t>
      </w:r>
    </w:p>
    <w:p w14:paraId="2462807E" w14:textId="77777777" w:rsidR="00183445" w:rsidRPr="003A2ED0" w:rsidRDefault="00873DA8">
      <w:pPr>
        <w:tabs>
          <w:tab w:val="left" w:pos="1940"/>
        </w:tabs>
        <w:spacing w:before="2"/>
        <w:ind w:left="1940" w:right="411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din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 in the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z w:val="22"/>
          <w:szCs w:val="22"/>
        </w:rPr>
        <w:t>y wo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king with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nding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nu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nstitute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 inp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outp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ommuni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lth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 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iliti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o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oli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nt.</w:t>
      </w:r>
    </w:p>
    <w:p w14:paraId="71E83876" w14:textId="77777777" w:rsidR="00183445" w:rsidRPr="003A2ED0" w:rsidRDefault="00873DA8">
      <w:pPr>
        <w:tabs>
          <w:tab w:val="left" w:pos="1940"/>
        </w:tabs>
        <w:spacing w:before="3"/>
        <w:ind w:left="1940" w:right="584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Ov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w 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z w:val="22"/>
          <w:szCs w:val="22"/>
        </w:rPr>
        <w:t>un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tioni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isis 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the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y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to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af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nti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obl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ilit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ting solutions to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nsu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st”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e.</w:t>
      </w:r>
    </w:p>
    <w:p w14:paraId="74CB0D23" w14:textId="77777777" w:rsidR="00183445" w:rsidRPr="003A2ED0" w:rsidRDefault="00873DA8">
      <w:pPr>
        <w:tabs>
          <w:tab w:val="left" w:pos="1920"/>
        </w:tabs>
        <w:spacing w:before="24" w:line="260" w:lineRule="exact"/>
        <w:ind w:left="1940" w:right="164" w:hanging="360"/>
        <w:rPr>
          <w:rFonts w:asciiTheme="minorHAnsi" w:hAnsiTheme="minorHAnsi" w:cstheme="minorHAnsi"/>
          <w:sz w:val="22"/>
          <w:szCs w:val="22"/>
        </w:rPr>
        <w:sectPr w:rsidR="00183445" w:rsidRPr="003A2ED0">
          <w:pgSz w:w="12240" w:h="15840"/>
          <w:pgMar w:top="940" w:right="1280" w:bottom="280" w:left="580" w:header="0" w:footer="897" w:gutter="0"/>
          <w:cols w:space="720"/>
        </w:sect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Monito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ll 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nosti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pl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qu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 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ou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h 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isis 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un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tioni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 the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t sup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r.</w:t>
      </w:r>
    </w:p>
    <w:p w14:paraId="2CC3E4BD" w14:textId="77777777" w:rsidR="00183445" w:rsidRPr="003A2ED0" w:rsidRDefault="00873DA8">
      <w:pPr>
        <w:tabs>
          <w:tab w:val="left" w:pos="1900"/>
        </w:tabs>
        <w:spacing w:before="84" w:line="260" w:lineRule="exact"/>
        <w:ind w:left="1900" w:right="703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lastRenderedPageBreak/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su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isis wo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 xml:space="preserve">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s in dis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iplin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wo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k,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gy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722AE539" w14:textId="77777777" w:rsidR="00183445" w:rsidRPr="003A2ED0" w:rsidRDefault="00873DA8">
      <w:pPr>
        <w:tabs>
          <w:tab w:val="left" w:pos="1900"/>
        </w:tabs>
        <w:spacing w:before="21" w:line="260" w:lineRule="exact"/>
        <w:ind w:left="1900" w:right="1032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up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Univ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si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 stud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 in 2</w:t>
      </w:r>
      <w:r w:rsidRPr="003A2ED0">
        <w:rPr>
          <w:rFonts w:asciiTheme="minorHAnsi" w:hAnsiTheme="minorHAnsi" w:cstheme="minorHAnsi"/>
          <w:spacing w:val="1"/>
          <w:position w:val="11"/>
          <w:sz w:val="22"/>
          <w:szCs w:val="22"/>
        </w:rPr>
        <w:t>n</w:t>
      </w:r>
      <w:r w:rsidRPr="003A2ED0">
        <w:rPr>
          <w:rFonts w:asciiTheme="minorHAnsi" w:hAnsiTheme="minorHAnsi" w:cstheme="minorHAnsi"/>
          <w:position w:val="11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4"/>
          <w:position w:val="1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ld pl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nt.</w:t>
      </w:r>
    </w:p>
    <w:p w14:paraId="72A8AF3E" w14:textId="77777777" w:rsidR="00183445" w:rsidRPr="003A2ED0" w:rsidRDefault="00873DA8">
      <w:pPr>
        <w:tabs>
          <w:tab w:val="left" w:pos="1880"/>
        </w:tabs>
        <w:ind w:left="1900" w:right="268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lini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l int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ws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pose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tion,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pl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nni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dm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 xml:space="preserve">ssion,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refe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link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ge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do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dult,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old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dult 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l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4C57E152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ondu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ss 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oup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 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ute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</w:p>
    <w:p w14:paraId="626BF41C" w14:textId="77777777" w:rsidR="00183445" w:rsidRPr="003A2ED0" w:rsidRDefault="00873DA8">
      <w:pPr>
        <w:ind w:left="19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dults.</w:t>
      </w:r>
    </w:p>
    <w:p w14:paraId="6280B089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E0153DA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1993 -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2003     </w:t>
      </w:r>
      <w:r w:rsidRPr="003A2ED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VATE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HOT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Y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</w:p>
    <w:p w14:paraId="13FADB78" w14:textId="77777777" w:rsidR="00183445" w:rsidRPr="003A2ED0" w:rsidRDefault="00873DA8">
      <w:pPr>
        <w:tabs>
          <w:tab w:val="left" w:pos="1900"/>
        </w:tabs>
        <w:spacing w:before="24" w:line="260" w:lineRule="exact"/>
        <w:ind w:left="1900" w:right="1022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individu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oup 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 usi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ms, 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ths 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Motiv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win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19C23515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onsult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tion to 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lth 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ssion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ls, in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luding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w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or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4A7B19BB" w14:textId="77777777" w:rsidR="00183445" w:rsidRPr="003A2ED0" w:rsidRDefault="0018344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F96F020" w14:textId="77777777" w:rsidR="00183445" w:rsidRPr="003A2ED0" w:rsidRDefault="00873DA8">
      <w:pPr>
        <w:ind w:left="1540" w:right="251" w:hanging="14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1993 – 1995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TH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 MEMO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 HO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3A2ED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npati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 Ps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3A2ED0">
        <w:rPr>
          <w:rFonts w:asciiTheme="minorHAnsi" w:hAnsiTheme="minorHAnsi" w:cstheme="minorHAnsi"/>
          <w:i/>
          <w:sz w:val="22"/>
          <w:szCs w:val="22"/>
        </w:rPr>
        <w:t>hiatric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A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z w:val="22"/>
          <w:szCs w:val="22"/>
        </w:rPr>
        <w:t>ol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s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i/>
          <w:sz w:val="22"/>
          <w:szCs w:val="22"/>
        </w:rPr>
        <w:t>nt, Adult, Old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 A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ult and </w:t>
      </w: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h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mi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al 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p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z w:val="22"/>
          <w:szCs w:val="22"/>
        </w:rPr>
        <w:t>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Units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npati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nt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ke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</w:p>
    <w:p w14:paraId="0C86E9A0" w14:textId="77777777" w:rsidR="00183445" w:rsidRPr="003A2ED0" w:rsidRDefault="00873DA8">
      <w:pPr>
        <w:tabs>
          <w:tab w:val="left" w:pos="1900"/>
        </w:tabs>
        <w:spacing w:before="24" w:line="260" w:lineRule="exact"/>
        <w:ind w:left="1900" w:right="975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ommuni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d to inp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nt, outp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nt: 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 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hospit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ommuni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h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lth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s.</w:t>
      </w:r>
    </w:p>
    <w:p w14:paraId="2EBD451D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ison to 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outp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2E1146E6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individu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l,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oup th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7D9A577" w14:textId="77777777" w:rsidR="00183445" w:rsidRPr="003A2ED0" w:rsidRDefault="00873DA8">
      <w:pPr>
        <w:spacing w:line="28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in int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dis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plin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 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 p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nnin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3ADC41D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efer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to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ace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5C494601" w14:textId="77777777" w:rsidR="00183445" w:rsidRPr="003A2ED0" w:rsidRDefault="00183445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20F7A6B" w14:textId="77777777" w:rsidR="00183445" w:rsidRPr="003A2ED0" w:rsidRDefault="00873DA8">
      <w:pPr>
        <w:ind w:left="1540" w:right="251" w:hanging="14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1990 – 1993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TH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 MEMO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 HO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3A2ED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 Em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Housing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</w:p>
    <w:p w14:paraId="26D81D7C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ase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M</w:t>
      </w:r>
      <w:r w:rsidRPr="003A2ED0">
        <w:rPr>
          <w:rFonts w:asciiTheme="minorHAnsi" w:hAnsiTheme="minorHAnsi" w:cstheme="minorHAnsi"/>
          <w:i/>
          <w:sz w:val="22"/>
          <w:szCs w:val="22"/>
        </w:rPr>
        <w:t>anag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</w:t>
      </w:r>
    </w:p>
    <w:p w14:paraId="4BEFE3E2" w14:textId="77777777" w:rsidR="00183445" w:rsidRPr="003A2ED0" w:rsidRDefault="00873DA8">
      <w:pPr>
        <w:tabs>
          <w:tab w:val="left" w:pos="1900"/>
        </w:tabs>
        <w:spacing w:before="3"/>
        <w:ind w:left="1900" w:right="223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uppo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 to hom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ople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who 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 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sz w:val="22"/>
          <w:szCs w:val="22"/>
        </w:rPr>
        <w:t>n di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nos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with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illn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>di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tion to imp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ir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qu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of li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sz w:val="22"/>
          <w:szCs w:val="22"/>
        </w:rPr>
        <w:t>nd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int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in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pti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3A2ED0">
        <w:rPr>
          <w:rFonts w:asciiTheme="minorHAnsi" w:hAnsiTheme="minorHAnsi" w:cstheme="minorHAnsi"/>
          <w:sz w:val="22"/>
          <w:szCs w:val="22"/>
        </w:rPr>
        <w:t>un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tioning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in the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z w:val="22"/>
          <w:szCs w:val="22"/>
        </w:rPr>
        <w:t>muni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.</w:t>
      </w:r>
    </w:p>
    <w:p w14:paraId="4D062AAB" w14:textId="77777777" w:rsidR="00183445" w:rsidRPr="003A2ED0" w:rsidRDefault="00873DA8">
      <w:pPr>
        <w:spacing w:before="2"/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oups: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ss 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nt, Nut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ition,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k,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 xml:space="preserve">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</w:p>
    <w:p w14:paraId="009FCC99" w14:textId="77777777" w:rsidR="00183445" w:rsidRPr="003A2ED0" w:rsidRDefault="00873DA8">
      <w:pPr>
        <w:spacing w:line="260" w:lineRule="exact"/>
        <w:ind w:left="19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uppo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 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oups.</w:t>
      </w:r>
    </w:p>
    <w:p w14:paraId="0D78C155" w14:textId="77777777" w:rsidR="00183445" w:rsidRPr="003A2ED0" w:rsidRDefault="00183445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C9D92C0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pict w14:anchorId="5673CC27">
          <v:group id="_x0000_s1030" style="position:absolute;left:0;text-align:left;margin-left:36pt;margin-top:16.1pt;width:496pt;height:.05pt;z-index:-251656192;mso-position-horizontal-relative:page" coordorigin="720,322" coordsize="9920,1">
            <v:shape id="_x0000_s1031" style="position:absolute;left:720;top:322;width:9920;height:1" coordorigin="720,322" coordsize="9920,1" path="m720,322r9920,1e" filled="f">
              <v:path arrowok="t"/>
            </v:shape>
            <w10:wrap anchorx="page"/>
          </v:group>
        </w:pic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3A2ED0">
        <w:rPr>
          <w:rFonts w:asciiTheme="minorHAnsi" w:hAnsiTheme="minorHAnsi" w:cstheme="minorHAnsi"/>
          <w:b/>
          <w:sz w:val="22"/>
          <w:szCs w:val="22"/>
        </w:rPr>
        <w:t>IONAL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z w:val="22"/>
          <w:szCs w:val="22"/>
        </w:rPr>
        <w:t>ADUA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b/>
          <w:sz w:val="22"/>
          <w:szCs w:val="22"/>
        </w:rPr>
        <w:t>IN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3A2ED0">
        <w:rPr>
          <w:rFonts w:asciiTheme="minorHAnsi" w:hAnsiTheme="minorHAnsi" w:cstheme="minorHAnsi"/>
          <w:b/>
          <w:sz w:val="22"/>
          <w:szCs w:val="22"/>
        </w:rPr>
        <w:t>RN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b/>
          <w:sz w:val="22"/>
          <w:szCs w:val="22"/>
        </w:rPr>
        <w:t>HI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z w:val="22"/>
          <w:szCs w:val="22"/>
        </w:rPr>
        <w:t>S</w:t>
      </w:r>
    </w:p>
    <w:p w14:paraId="7413AFEB" w14:textId="77777777" w:rsidR="00183445" w:rsidRPr="003A2ED0" w:rsidRDefault="00183445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250BCA3" w14:textId="77777777" w:rsidR="00183445" w:rsidRPr="003A2ED0" w:rsidRDefault="00873DA8">
      <w:pPr>
        <w:ind w:left="1540" w:right="251" w:hanging="14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1997 – 1998    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ENE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OUN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NG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ENTER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3A2ED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ou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th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hu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</w:p>
    <w:p w14:paraId="5E619334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112 E.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stnut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ree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</w:p>
    <w:p w14:paraId="6059117F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z w:val="22"/>
          <w:szCs w:val="22"/>
        </w:rPr>
        <w:t>Do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toral Program of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ork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Stud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rn</w:t>
      </w:r>
    </w:p>
    <w:p w14:paraId="54012CA5" w14:textId="77777777" w:rsidR="00183445" w:rsidRPr="003A2ED0" w:rsidRDefault="00873DA8">
      <w:pPr>
        <w:tabs>
          <w:tab w:val="left" w:pos="1880"/>
        </w:tabs>
        <w:spacing w:before="24" w:line="260" w:lineRule="exact"/>
        <w:ind w:left="1900" w:right="587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lon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m,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nsive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ss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ssm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 using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mic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ms 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to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dults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oll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ge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st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4C1AAB47" w14:textId="77777777" w:rsidR="00183445" w:rsidRPr="003A2ED0" w:rsidRDefault="0018344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3629ADDE" w14:textId="77777777" w:rsidR="00183445" w:rsidRPr="003A2ED0" w:rsidRDefault="00873DA8">
      <w:pPr>
        <w:ind w:left="10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1992 – 1993   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OUTH MET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LI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AN A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AT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N-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NDE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ND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EN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E 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 xml:space="preserve">GH 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SC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HO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</w:p>
    <w:p w14:paraId="77FFE6C6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800 Gov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no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3A2ED0">
        <w:rPr>
          <w:rFonts w:asciiTheme="minorHAnsi" w:hAnsiTheme="minorHAnsi" w:cstheme="minorHAnsi"/>
          <w:sz w:val="22"/>
          <w:szCs w:val="22"/>
        </w:rPr>
        <w:t>s Hi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z w:val="22"/>
          <w:szCs w:val="22"/>
        </w:rPr>
        <w:t>w</w:t>
      </w:r>
      <w:r w:rsidRPr="003A2ED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y                                                                                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z w:val="22"/>
          <w:szCs w:val="22"/>
        </w:rPr>
        <w:t>losmoo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,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</w:p>
    <w:p w14:paraId="2F4544EC" w14:textId="77777777" w:rsidR="00183445" w:rsidRPr="003A2ED0" w:rsidRDefault="00873DA8">
      <w:pPr>
        <w:ind w:left="1540"/>
        <w:rPr>
          <w:rFonts w:asciiTheme="minorHAnsi" w:hAnsiTheme="minorHAnsi" w:cstheme="minorHAnsi"/>
          <w:sz w:val="22"/>
          <w:szCs w:val="22"/>
        </w:rPr>
        <w:sectPr w:rsidR="00183445" w:rsidRPr="003A2ED0">
          <w:pgSz w:w="12240" w:h="15840"/>
          <w:pgMar w:top="940" w:right="1200" w:bottom="280" w:left="620" w:header="0" w:footer="897" w:gutter="0"/>
          <w:cols w:space="720"/>
        </w:sectPr>
      </w:pP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ast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 of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Stud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rn</w:t>
      </w:r>
    </w:p>
    <w:p w14:paraId="0F71E97B" w14:textId="77777777" w:rsidR="00183445" w:rsidRPr="003A2ED0" w:rsidRDefault="00873DA8">
      <w:pPr>
        <w:tabs>
          <w:tab w:val="left" w:pos="1940"/>
        </w:tabs>
        <w:spacing w:before="84" w:line="260" w:lineRule="exact"/>
        <w:ind w:left="1940" w:right="1021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lastRenderedPageBreak/>
        <w:pict w14:anchorId="336BE22A">
          <v:group id="_x0000_s1028" style="position:absolute;left:0;text-align:left;margin-left:36pt;margin-top:547.55pt;width:522pt;height:.05pt;z-index:-251655168;mso-position-horizontal-relative:page;mso-position-vertical-relative:page" coordorigin="720,10951" coordsize="10440,1">
            <v:shape id="_x0000_s1029" style="position:absolute;left:720;top:10951;width:10440;height:1" coordorigin="720,10951" coordsize="10440,1" path="m720,10951r10440,1e" filled="f">
              <v:path arrowok="t"/>
            </v:shape>
            <w10:wrap anchorx="page" anchory="page"/>
          </v:group>
        </w:pict>
      </w: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individu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oup di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 xml:space="preserve">t </w:t>
      </w:r>
      <w:r w:rsidRPr="003A2ED0">
        <w:rPr>
          <w:rFonts w:asciiTheme="minorHAnsi" w:hAnsiTheme="minorHAnsi" w:cstheme="minorHAnsi"/>
          <w:sz w:val="22"/>
          <w:szCs w:val="22"/>
        </w:rPr>
        <w:t>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wo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rac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to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 xml:space="preserve">y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motion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distu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b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A2ED0">
        <w:rPr>
          <w:rFonts w:asciiTheme="minorHAnsi" w:hAnsiTheme="minorHAnsi" w:cstheme="minorHAnsi"/>
          <w:sz w:val="22"/>
          <w:szCs w:val="22"/>
        </w:rPr>
        <w:t>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nts in 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utic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hool.</w:t>
      </w:r>
    </w:p>
    <w:p w14:paraId="2016BBB3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 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sks with stud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th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mili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232B755B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ison with so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 s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hool dist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ts.</w:t>
      </w:r>
    </w:p>
    <w:p w14:paraId="5541E7CB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 in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vi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5C663860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88DAEB7" w14:textId="77777777" w:rsidR="00183445" w:rsidRPr="003A2ED0" w:rsidRDefault="00873DA8">
      <w:pPr>
        <w:ind w:left="1580" w:right="171" w:hanging="14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 xml:space="preserve">1991 – 1992    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TH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W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TE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N MEMO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R</w:t>
      </w:r>
      <w:r w:rsidRPr="003A2ED0">
        <w:rPr>
          <w:rFonts w:asciiTheme="minorHAnsi" w:hAnsiTheme="minorHAnsi" w:cstheme="minorHAnsi"/>
          <w:spacing w:val="-6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 HO</w:t>
      </w:r>
      <w:r w:rsidRPr="003A2ED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3A2ED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P</w:t>
      </w:r>
      <w:r w:rsidRPr="003A2ED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A2ED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3A2ED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3A2ED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o,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L Outp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 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</w:p>
    <w:p w14:paraId="4E747547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i/>
          <w:sz w:val="22"/>
          <w:szCs w:val="22"/>
        </w:rPr>
        <w:t>ast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 of So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i/>
          <w:sz w:val="22"/>
          <w:szCs w:val="22"/>
        </w:rPr>
        <w:t>ial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3A2ED0">
        <w:rPr>
          <w:rFonts w:asciiTheme="minorHAnsi" w:hAnsiTheme="minorHAnsi" w:cstheme="minorHAnsi"/>
          <w:i/>
          <w:sz w:val="22"/>
          <w:szCs w:val="22"/>
        </w:rPr>
        <w:t>o</w:t>
      </w:r>
      <w:r w:rsidRPr="003A2ED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3A2ED0">
        <w:rPr>
          <w:rFonts w:asciiTheme="minorHAnsi" w:hAnsiTheme="minorHAnsi" w:cstheme="minorHAnsi"/>
          <w:i/>
          <w:sz w:val="22"/>
          <w:szCs w:val="22"/>
        </w:rPr>
        <w:t>k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i/>
          <w:sz w:val="22"/>
          <w:szCs w:val="22"/>
        </w:rPr>
        <w:t>Stud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i/>
          <w:sz w:val="22"/>
          <w:szCs w:val="22"/>
        </w:rPr>
        <w:t>nt</w:t>
      </w:r>
      <w:r w:rsidRPr="003A2ED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i/>
          <w:sz w:val="22"/>
          <w:szCs w:val="22"/>
        </w:rPr>
        <w:t>rn</w:t>
      </w:r>
    </w:p>
    <w:p w14:paraId="64C3F39E" w14:textId="77777777" w:rsidR="00183445" w:rsidRPr="003A2ED0" w:rsidRDefault="00873DA8">
      <w:pPr>
        <w:tabs>
          <w:tab w:val="left" w:pos="1920"/>
        </w:tabs>
        <w:spacing w:before="24" w:line="260" w:lineRule="exact"/>
        <w:ind w:left="1940" w:right="1067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ovid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individu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era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with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omp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titiv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mpl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dults,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dol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sz w:val="22"/>
          <w:szCs w:val="22"/>
        </w:rPr>
        <w:t>nts.</w:t>
      </w:r>
    </w:p>
    <w:p w14:paraId="4C65D189" w14:textId="77777777" w:rsidR="00183445" w:rsidRPr="003A2ED0" w:rsidRDefault="00183445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9244623" w14:textId="77777777" w:rsidR="00183445" w:rsidRPr="003A2ED0" w:rsidRDefault="00873DA8">
      <w:pPr>
        <w:spacing w:line="260" w:lineRule="exact"/>
        <w:ind w:left="102" w:right="3697"/>
        <w:jc w:val="center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pict w14:anchorId="4CD0319C">
          <v:group id="_x0000_s1026" style="position:absolute;left:0;text-align:left;margin-left:36pt;margin-top:16.9pt;width:488pt;height:.05pt;z-index:-251654144;mso-position-horizontal-relative:page" coordorigin="720,338" coordsize="9760,1">
            <v:shape id="_x0000_s1027" style="position:absolute;left:720;top:338;width:9760;height:1" coordorigin="720,338" coordsize="9760,1" path="m720,338r9760,1e" filled="f">
              <v:path arrowok="t"/>
            </v:shape>
            <w10:wrap anchorx="page"/>
          </v:group>
        </w:pic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CO</w:t>
      </w:r>
      <w:r w:rsidRPr="003A2ED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MM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UNI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Y 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SE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RV</w:t>
      </w:r>
      <w:r w:rsidRPr="003A2ED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CE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AND VO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UN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TEE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R 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3A2ED0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RI</w:t>
      </w:r>
      <w:r w:rsidRPr="003A2ED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position w:val="-1"/>
          <w:sz w:val="22"/>
          <w:szCs w:val="22"/>
        </w:rPr>
        <w:t>NCE</w:t>
      </w:r>
    </w:p>
    <w:p w14:paraId="7FA3B6F4" w14:textId="77777777" w:rsidR="00183445" w:rsidRPr="003A2ED0" w:rsidRDefault="00183445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0"/>
        <w:gridCol w:w="7054"/>
        <w:gridCol w:w="1765"/>
      </w:tblGrid>
      <w:tr w:rsidR="003A2ED0" w:rsidRPr="003A2ED0" w14:paraId="75488A2A" w14:textId="77777777">
        <w:trPr>
          <w:trHeight w:hRule="exact" w:val="1324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46AEB3CA" w14:textId="77777777" w:rsidR="00183445" w:rsidRPr="003A2ED0" w:rsidRDefault="00873DA8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2008</w:t>
            </w:r>
          </w:p>
        </w:tc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7341DAE" w14:textId="77777777" w:rsidR="00183445" w:rsidRPr="003A2ED0" w:rsidRDefault="00873DA8">
            <w:pPr>
              <w:spacing w:before="69"/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THE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AN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V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</w:t>
            </w:r>
            <w:r w:rsidRPr="003A2ED0">
              <w:rPr>
                <w:rFonts w:asciiTheme="minorHAnsi" w:hAnsiTheme="minorHAnsi" w:cstheme="minorHAnsi"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T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TUTE</w:t>
            </w:r>
          </w:p>
          <w:p w14:paraId="6563791F" w14:textId="77777777" w:rsidR="00183445" w:rsidRPr="003A2ED0" w:rsidRDefault="00873DA8">
            <w:pPr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Diss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rtation </w:t>
            </w:r>
            <w:r w:rsidRPr="003A2ED0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ommitt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Me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mb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  <w:p w14:paraId="342A7D18" w14:textId="77777777" w:rsidR="00183445" w:rsidRPr="003A2ED0" w:rsidRDefault="00873DA8">
            <w:pPr>
              <w:ind w:left="140" w:right="245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oming</w:t>
            </w:r>
            <w:r w:rsidRPr="003A2ED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Home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to 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3A2ED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oholic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om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n.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nda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’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ll.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5D0DCB99" w14:textId="77777777" w:rsidR="00183445" w:rsidRPr="003A2ED0" w:rsidRDefault="00873DA8">
            <w:pPr>
              <w:spacing w:before="69"/>
              <w:ind w:left="407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er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3A2ED0" w:rsidRPr="003A2ED0" w14:paraId="2A6FFD0A" w14:textId="77777777">
        <w:trPr>
          <w:trHeight w:hRule="exact" w:val="828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7AE96870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588234" w14:textId="77777777" w:rsidR="00183445" w:rsidRPr="003A2ED0" w:rsidRDefault="00873DA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2009</w:t>
            </w:r>
          </w:p>
        </w:tc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987E5EC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C7130" w14:textId="77777777" w:rsidR="00183445" w:rsidRPr="003A2ED0" w:rsidRDefault="00873DA8">
            <w:pPr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AME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-6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AN</w:t>
            </w:r>
            <w:r w:rsidRPr="003A2ED0">
              <w:rPr>
                <w:rFonts w:asciiTheme="minorHAnsi" w:hAnsiTheme="minorHAnsi" w:cstheme="minorHAnsi"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D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N 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OUN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NG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ENTER</w:t>
            </w:r>
          </w:p>
          <w:p w14:paraId="0FDF3234" w14:textId="77777777" w:rsidR="00183445" w:rsidRPr="003A2ED0" w:rsidRDefault="00873DA8">
            <w:pPr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lini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al </w:t>
            </w:r>
            <w:r w:rsidRPr="003A2ED0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onsu</w:t>
            </w:r>
            <w:r w:rsidRPr="003A2ED0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l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tant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0095C0CC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1205AA" w14:textId="77777777" w:rsidR="00183445" w:rsidRPr="003A2ED0" w:rsidRDefault="00873DA8">
            <w:pPr>
              <w:ind w:left="407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 xml:space="preserve">lk,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</w:tr>
      <w:tr w:rsidR="003A2ED0" w:rsidRPr="003A2ED0" w14:paraId="03384FD1" w14:textId="77777777">
        <w:trPr>
          <w:trHeight w:hRule="exact" w:val="723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254B230B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8C13E1" w14:textId="77777777" w:rsidR="00183445" w:rsidRPr="003A2ED0" w:rsidRDefault="00873DA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1982 -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1985</w:t>
            </w:r>
          </w:p>
        </w:tc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EE38DBE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C1A2DE" w14:textId="77777777" w:rsidR="00183445" w:rsidRPr="003A2ED0" w:rsidRDefault="00873DA8">
            <w:pPr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EVAN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V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L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E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TATE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PS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Y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H</w:t>
            </w:r>
            <w:r w:rsidRPr="003A2ED0">
              <w:rPr>
                <w:rFonts w:asciiTheme="minorHAnsi" w:hAnsiTheme="minorHAnsi" w:cstheme="minorHAnsi"/>
                <w:spacing w:val="-6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AT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R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C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HO</w:t>
            </w:r>
            <w:r w:rsidRPr="003A2ED0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S</w:t>
            </w:r>
            <w:r w:rsidRPr="003A2ED0">
              <w:rPr>
                <w:rFonts w:asciiTheme="minorHAnsi" w:hAnsiTheme="minorHAnsi" w:cstheme="minorHAnsi"/>
                <w:spacing w:val="3"/>
                <w:sz w:val="22"/>
                <w:szCs w:val="22"/>
                <w:u w:val="single" w:color="000000"/>
              </w:rPr>
              <w:t>P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  <w:u w:val="single" w:color="000000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L</w:t>
            </w:r>
          </w:p>
          <w:p w14:paraId="6191E767" w14:textId="77777777" w:rsidR="00183445" w:rsidRPr="003A2ED0" w:rsidRDefault="00873DA8">
            <w:pPr>
              <w:ind w:left="140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Volunt</w:t>
            </w:r>
            <w:r w:rsidRPr="003A2ED0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>ee</w:t>
            </w:r>
            <w:r w:rsidRPr="003A2ED0">
              <w:rPr>
                <w:rFonts w:asciiTheme="minorHAnsi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35674292" w14:textId="77777777" w:rsidR="00183445" w:rsidRPr="003A2ED0" w:rsidRDefault="00183445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71A0F2" w14:textId="77777777" w:rsidR="00183445" w:rsidRPr="003A2ED0" w:rsidRDefault="00873DA8">
            <w:pPr>
              <w:ind w:left="287"/>
              <w:rPr>
                <w:rFonts w:asciiTheme="minorHAnsi" w:hAnsiTheme="minorHAnsi" w:cstheme="minorHAnsi"/>
                <w:sz w:val="22"/>
                <w:szCs w:val="22"/>
              </w:rPr>
            </w:pP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Ev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nsvill</w:t>
            </w:r>
            <w:r w:rsidRPr="003A2ED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3A2ED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3A2ED0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3A2ED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</w:tbl>
    <w:p w14:paraId="225AA79F" w14:textId="77777777" w:rsidR="00183445" w:rsidRPr="003A2ED0" w:rsidRDefault="00873DA8">
      <w:pPr>
        <w:spacing w:line="24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 with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ople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with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ll 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 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luding wom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 on</w:t>
      </w:r>
    </w:p>
    <w:p w14:paraId="0ADD3611" w14:textId="77777777" w:rsidR="00183445" w:rsidRPr="003A2ED0" w:rsidRDefault="00873DA8">
      <w:pPr>
        <w:spacing w:before="1" w:line="260" w:lineRule="exact"/>
        <w:ind w:left="1940" w:right="167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sz w:val="22"/>
          <w:szCs w:val="22"/>
        </w:rPr>
        <w:t>most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3A2ED0">
        <w:rPr>
          <w:rFonts w:asciiTheme="minorHAnsi" w:hAnsiTheme="minorHAnsi" w:cstheme="minorHAnsi"/>
          <w:sz w:val="22"/>
          <w:szCs w:val="22"/>
        </w:rPr>
        <w:t>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unit, 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lopm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dis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bl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d, p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 on sho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m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units,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lon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 xml:space="preserve">m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mi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unit.</w:t>
      </w:r>
    </w:p>
    <w:p w14:paraId="636FD03D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Assist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with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lo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d.</w:t>
      </w:r>
    </w:p>
    <w:p w14:paraId="5394987D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in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Fr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m.</w:t>
      </w:r>
    </w:p>
    <w:p w14:paraId="06AAD592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din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 st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af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nts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ising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nts.</w:t>
      </w:r>
    </w:p>
    <w:p w14:paraId="62CFF391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hos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unior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Volun</w:t>
      </w:r>
      <w:r w:rsidRPr="003A2ED0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5EBFDDFC" w14:textId="77777777" w:rsidR="00183445" w:rsidRPr="003A2ED0" w:rsidRDefault="00873DA8">
      <w:pPr>
        <w:spacing w:line="280" w:lineRule="exact"/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unior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Volunt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din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3A2ED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1B4045D" w14:textId="77777777" w:rsidR="00183445" w:rsidRPr="003A2ED0" w:rsidRDefault="00183445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21801E7" w14:textId="77777777" w:rsidR="00183445" w:rsidRPr="003A2ED0" w:rsidRDefault="001834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0DFBE0" w14:textId="77777777" w:rsidR="00183445" w:rsidRPr="003A2ED0" w:rsidRDefault="001834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847BA5" w14:textId="77777777" w:rsidR="00183445" w:rsidRPr="003A2ED0" w:rsidRDefault="00873DA8">
      <w:pPr>
        <w:ind w:left="14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3A2ED0">
        <w:rPr>
          <w:rFonts w:asciiTheme="minorHAnsi" w:hAnsiTheme="minorHAnsi" w:cstheme="minorHAnsi"/>
          <w:b/>
          <w:sz w:val="22"/>
          <w:szCs w:val="22"/>
        </w:rPr>
        <w:t>IONAL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A2ED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BE</w:t>
      </w:r>
      <w:r w:rsidRPr="003A2ED0">
        <w:rPr>
          <w:rFonts w:asciiTheme="minorHAnsi" w:hAnsiTheme="minorHAnsi" w:cstheme="minorHAnsi"/>
          <w:b/>
          <w:sz w:val="22"/>
          <w:szCs w:val="22"/>
        </w:rPr>
        <w:t>R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b/>
          <w:sz w:val="22"/>
          <w:szCs w:val="22"/>
        </w:rPr>
        <w:t>HI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A2ED0">
        <w:rPr>
          <w:rFonts w:asciiTheme="minorHAnsi" w:hAnsiTheme="minorHAnsi" w:cstheme="minorHAnsi"/>
          <w:b/>
          <w:sz w:val="22"/>
          <w:szCs w:val="22"/>
        </w:rPr>
        <w:t>S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3A2ED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A2ED0">
        <w:rPr>
          <w:rFonts w:asciiTheme="minorHAnsi" w:hAnsiTheme="minorHAnsi" w:cstheme="minorHAnsi"/>
          <w:b/>
          <w:sz w:val="22"/>
          <w:szCs w:val="22"/>
        </w:rPr>
        <w:t>F</w:t>
      </w:r>
      <w:r w:rsidRPr="003A2ED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A2ED0">
        <w:rPr>
          <w:rFonts w:asciiTheme="minorHAnsi" w:hAnsiTheme="minorHAnsi" w:cstheme="minorHAnsi"/>
          <w:b/>
          <w:sz w:val="22"/>
          <w:szCs w:val="22"/>
        </w:rPr>
        <w:t>I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A2ED0">
        <w:rPr>
          <w:rFonts w:asciiTheme="minorHAnsi" w:hAnsiTheme="minorHAnsi" w:cstheme="minorHAnsi"/>
          <w:b/>
          <w:sz w:val="22"/>
          <w:szCs w:val="22"/>
        </w:rPr>
        <w:t>IA</w:t>
      </w:r>
      <w:r w:rsidRPr="003A2ED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A2ED0">
        <w:rPr>
          <w:rFonts w:asciiTheme="minorHAnsi" w:hAnsiTheme="minorHAnsi" w:cstheme="minorHAnsi"/>
          <w:b/>
          <w:sz w:val="22"/>
          <w:szCs w:val="22"/>
        </w:rPr>
        <w:t>IONS</w:t>
      </w:r>
    </w:p>
    <w:p w14:paraId="0A88366C" w14:textId="77777777" w:rsidR="00183445" w:rsidRPr="003A2ED0" w:rsidRDefault="00183445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69C79AB" w14:textId="77777777" w:rsidR="00183445" w:rsidRPr="003A2ED0" w:rsidRDefault="001834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F463F2" w14:textId="77777777" w:rsidR="00183445" w:rsidRPr="003A2ED0" w:rsidRDefault="0018344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AB180D" w14:textId="77777777" w:rsidR="00183445" w:rsidRPr="003A2ED0" w:rsidRDefault="00873DA8">
      <w:pPr>
        <w:tabs>
          <w:tab w:val="left" w:pos="1940"/>
        </w:tabs>
        <w:spacing w:line="260" w:lineRule="exact"/>
        <w:ind w:left="1940" w:right="335" w:hanging="36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>•</w:t>
      </w:r>
      <w:r w:rsidRPr="003A2ED0">
        <w:rPr>
          <w:rFonts w:asciiTheme="minorHAnsi" w:eastAsia="Verdana" w:hAnsiTheme="minorHAnsi" w:cstheme="minorHAnsi"/>
          <w:sz w:val="22"/>
          <w:szCs w:val="22"/>
        </w:rPr>
        <w:tab/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3A2ED0">
        <w:rPr>
          <w:rFonts w:asciiTheme="minorHAnsi" w:hAnsiTheme="minorHAnsi" w:cstheme="minorHAnsi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-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hol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l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3A2ED0">
        <w:rPr>
          <w:rFonts w:asciiTheme="minorHAnsi" w:hAnsiTheme="minorHAnsi" w:cstheme="minorHAnsi"/>
          <w:sz w:val="22"/>
          <w:szCs w:val="22"/>
        </w:rPr>
        <w:t>tm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nts of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the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A2ED0">
        <w:rPr>
          <w:rFonts w:asciiTheme="minorHAnsi" w:hAnsiTheme="minorHAnsi" w:cstheme="minorHAnsi"/>
          <w:sz w:val="22"/>
          <w:szCs w:val="22"/>
        </w:rPr>
        <w:t>ph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3A2ED0">
        <w:rPr>
          <w:rFonts w:asciiTheme="minorHAnsi" w:hAnsiTheme="minorHAnsi" w:cstheme="minorHAnsi"/>
          <w:sz w:val="22"/>
          <w:szCs w:val="22"/>
        </w:rPr>
        <w:t>ni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s 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nd Oth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A2ED0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hos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s, si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2005.</w:t>
      </w:r>
    </w:p>
    <w:p w14:paraId="43C67C18" w14:textId="77777777" w:rsidR="00183445" w:rsidRPr="003A2ED0" w:rsidRDefault="00183445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0938899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Alpha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A2ED0">
        <w:rPr>
          <w:rFonts w:asciiTheme="minorHAnsi" w:hAnsiTheme="minorHAnsi" w:cstheme="minorHAnsi"/>
          <w:sz w:val="22"/>
          <w:szCs w:val="22"/>
        </w:rPr>
        <w:t>ma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 xml:space="preserve">Nu 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z w:val="22"/>
          <w:szCs w:val="22"/>
        </w:rPr>
        <w:t>suit Honor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A2ED0">
        <w:rPr>
          <w:rFonts w:asciiTheme="minorHAnsi" w:hAnsiTheme="minorHAnsi" w:cstheme="minorHAnsi"/>
          <w:sz w:val="22"/>
          <w:szCs w:val="22"/>
        </w:rPr>
        <w:t>, s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2000.</w:t>
      </w:r>
    </w:p>
    <w:p w14:paraId="26EC344B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E9EEB80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oun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 xml:space="preserve">il on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Edu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3A2ED0">
        <w:rPr>
          <w:rFonts w:asciiTheme="minorHAnsi" w:hAnsiTheme="minorHAnsi" w:cstheme="minorHAnsi"/>
          <w:sz w:val="22"/>
          <w:szCs w:val="22"/>
        </w:rPr>
        <w:t>tion, sin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2001.</w:t>
      </w:r>
    </w:p>
    <w:p w14:paraId="41BD6790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3AE5E4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l Asso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 of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 xml:space="preserve">l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A2ED0">
        <w:rPr>
          <w:rFonts w:asciiTheme="minorHAnsi" w:hAnsiTheme="minorHAnsi" w:cstheme="minorHAnsi"/>
          <w:sz w:val="22"/>
          <w:szCs w:val="22"/>
        </w:rPr>
        <w:t>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k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A2ED0">
        <w:rPr>
          <w:rFonts w:asciiTheme="minorHAnsi" w:hAnsiTheme="minorHAnsi" w:cstheme="minorHAnsi"/>
          <w:sz w:val="22"/>
          <w:szCs w:val="22"/>
        </w:rPr>
        <w:t>s, sin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1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3A2ED0">
        <w:rPr>
          <w:rFonts w:asciiTheme="minorHAnsi" w:hAnsiTheme="minorHAnsi" w:cstheme="minorHAnsi"/>
          <w:sz w:val="22"/>
          <w:szCs w:val="22"/>
        </w:rPr>
        <w:t>91.</w:t>
      </w:r>
    </w:p>
    <w:p w14:paraId="609228DA" w14:textId="77777777" w:rsidR="00183445" w:rsidRPr="003A2ED0" w:rsidRDefault="00183445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3628E8" w14:textId="77777777" w:rsidR="00183445" w:rsidRPr="003A2ED0" w:rsidRDefault="00873DA8">
      <w:pPr>
        <w:ind w:left="1580"/>
        <w:rPr>
          <w:rFonts w:asciiTheme="minorHAnsi" w:hAnsiTheme="minorHAnsi" w:cstheme="minorHAnsi"/>
          <w:sz w:val="22"/>
          <w:szCs w:val="22"/>
        </w:rPr>
      </w:pPr>
      <w:r w:rsidRPr="003A2ED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A2ED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US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3A2ED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A2ED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hi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A2ED0">
        <w:rPr>
          <w:rFonts w:asciiTheme="minorHAnsi" w:hAnsiTheme="minorHAnsi" w:cstheme="minorHAnsi"/>
          <w:sz w:val="22"/>
          <w:szCs w:val="22"/>
        </w:rPr>
        <w:t>ic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bilit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 Asso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i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A2ED0">
        <w:rPr>
          <w:rFonts w:asciiTheme="minorHAnsi" w:hAnsiTheme="minorHAnsi" w:cstheme="minorHAnsi"/>
          <w:sz w:val="22"/>
          <w:szCs w:val="22"/>
        </w:rPr>
        <w:t>tion, sin</w:t>
      </w:r>
      <w:r w:rsidRPr="003A2ED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A2ED0">
        <w:rPr>
          <w:rFonts w:asciiTheme="minorHAnsi" w:hAnsiTheme="minorHAnsi" w:cstheme="minorHAnsi"/>
          <w:sz w:val="22"/>
          <w:szCs w:val="22"/>
        </w:rPr>
        <w:t>e</w:t>
      </w:r>
      <w:r w:rsidRPr="003A2ED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A2ED0">
        <w:rPr>
          <w:rFonts w:asciiTheme="minorHAnsi" w:hAnsiTheme="minorHAnsi" w:cstheme="minorHAnsi"/>
          <w:sz w:val="22"/>
          <w:szCs w:val="22"/>
        </w:rPr>
        <w:t>2009.</w:t>
      </w:r>
    </w:p>
    <w:sectPr w:rsidR="00183445" w:rsidRPr="003A2ED0">
      <w:pgSz w:w="12240" w:h="15840"/>
      <w:pgMar w:top="940" w:right="1280" w:bottom="280" w:left="580" w:header="0" w:footer="8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3ABE8" w14:textId="77777777" w:rsidR="00873DA8" w:rsidRDefault="00873DA8">
      <w:r>
        <w:separator/>
      </w:r>
    </w:p>
  </w:endnote>
  <w:endnote w:type="continuationSeparator" w:id="0">
    <w:p w14:paraId="565B01C3" w14:textId="77777777" w:rsidR="00873DA8" w:rsidRDefault="0087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364F" w14:textId="0DA9DF32" w:rsidR="00183445" w:rsidRDefault="00183445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7D46C" w14:textId="77777777" w:rsidR="00873DA8" w:rsidRDefault="00873DA8">
      <w:r>
        <w:separator/>
      </w:r>
    </w:p>
  </w:footnote>
  <w:footnote w:type="continuationSeparator" w:id="0">
    <w:p w14:paraId="6AFD7C59" w14:textId="77777777" w:rsidR="00873DA8" w:rsidRDefault="00873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B41F6"/>
    <w:multiLevelType w:val="multilevel"/>
    <w:tmpl w:val="99DE56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445"/>
    <w:rsid w:val="00183445"/>
    <w:rsid w:val="003A2ED0"/>
    <w:rsid w:val="0087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CC78E"/>
  <w15:docId w15:val="{3CDE990D-1BDB-48BB-AE34-63AC73AF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A2E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2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terrenc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3418</Words>
  <Characters>19485</Characters>
  <Application>Microsoft Office Word</Application>
  <DocSecurity>0</DocSecurity>
  <Lines>162</Lines>
  <Paragraphs>45</Paragraphs>
  <ScaleCrop>false</ScaleCrop>
  <Company/>
  <LinksUpToDate>false</LinksUpToDate>
  <CharactersWithSpaces>22858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2021-06-07T12:36:00Z</dcterms:created>
  <dcterms:modified xsi:type="dcterms:W3CDTF">2021-06-07T12:38:00Z</dcterms:modified>
</cp:coreProperties>
</file>